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80F" w:rsidRPr="00B1794F" w:rsidRDefault="00CA07F9" w:rsidP="00A00DBA">
      <w:pPr>
        <w:spacing w:before="240" w:after="0"/>
        <w:rPr>
          <w:rFonts w:ascii="Tahoma" w:hAnsi="Tahoma" w:cs="Tahoma"/>
          <w:i/>
          <w:sz w:val="20"/>
          <w:szCs w:val="20"/>
        </w:rPr>
      </w:pPr>
      <w:r w:rsidRPr="00B1794F">
        <w:rPr>
          <w:rFonts w:ascii="Tahoma" w:hAnsi="Tahoma" w:cs="Tahoma"/>
          <w:i/>
          <w:sz w:val="20"/>
          <w:szCs w:val="20"/>
        </w:rPr>
        <w:t xml:space="preserve">Załącznik </w:t>
      </w:r>
      <w:r w:rsidR="00A00DBA">
        <w:rPr>
          <w:rFonts w:ascii="Tahoma" w:hAnsi="Tahoma" w:cs="Tahoma"/>
          <w:i/>
          <w:sz w:val="20"/>
          <w:szCs w:val="20"/>
        </w:rPr>
        <w:t>n</w:t>
      </w:r>
      <w:r w:rsidRPr="00B1794F">
        <w:rPr>
          <w:rFonts w:ascii="Tahoma" w:hAnsi="Tahoma" w:cs="Tahoma"/>
          <w:i/>
          <w:sz w:val="20"/>
          <w:szCs w:val="20"/>
        </w:rPr>
        <w:t xml:space="preserve">r 1 do </w:t>
      </w:r>
      <w:r w:rsidR="00A00DBA">
        <w:rPr>
          <w:rFonts w:ascii="Tahoma" w:hAnsi="Tahoma" w:cs="Tahoma"/>
          <w:i/>
          <w:sz w:val="20"/>
          <w:szCs w:val="20"/>
        </w:rPr>
        <w:t xml:space="preserve">Wniosku o przyznanie jednorazowej dotacji na rozwój przedsiębiorczości </w:t>
      </w:r>
    </w:p>
    <w:p w:rsidR="00CA07F9" w:rsidRPr="00B1794F" w:rsidRDefault="00CA07F9" w:rsidP="00CA07F9">
      <w:pPr>
        <w:jc w:val="center"/>
        <w:rPr>
          <w:rFonts w:ascii="Tahoma" w:hAnsi="Tahoma" w:cs="Tahoma"/>
          <w:b/>
        </w:rPr>
      </w:pPr>
    </w:p>
    <w:p w:rsidR="00CA07F9" w:rsidRPr="00B1794F" w:rsidRDefault="00CA07F9" w:rsidP="00CA07F9">
      <w:pPr>
        <w:jc w:val="center"/>
        <w:rPr>
          <w:rFonts w:ascii="Tahoma" w:hAnsi="Tahoma" w:cs="Tahoma"/>
          <w:sz w:val="28"/>
          <w:szCs w:val="28"/>
        </w:rPr>
      </w:pPr>
    </w:p>
    <w:p w:rsidR="00CA07F9" w:rsidRPr="00B1794F" w:rsidRDefault="00CA07F9" w:rsidP="00CA07F9">
      <w:pPr>
        <w:jc w:val="center"/>
        <w:rPr>
          <w:rFonts w:ascii="Tahoma" w:hAnsi="Tahoma" w:cs="Tahoma"/>
          <w:sz w:val="36"/>
          <w:szCs w:val="36"/>
        </w:rPr>
      </w:pPr>
      <w:r w:rsidRPr="00B1794F">
        <w:rPr>
          <w:rFonts w:ascii="Tahoma" w:hAnsi="Tahoma" w:cs="Tahoma"/>
          <w:sz w:val="36"/>
          <w:szCs w:val="36"/>
        </w:rPr>
        <w:t>BIZNESPLAN</w:t>
      </w:r>
    </w:p>
    <w:p w:rsidR="00CA07F9" w:rsidRPr="00B1794F" w:rsidRDefault="00CA07F9" w:rsidP="00CA07F9">
      <w:pPr>
        <w:jc w:val="center"/>
        <w:rPr>
          <w:rFonts w:ascii="Tahoma" w:hAnsi="Tahoma" w:cs="Tahoma"/>
        </w:rPr>
      </w:pPr>
      <w:r w:rsidRPr="00B1794F">
        <w:rPr>
          <w:rFonts w:ascii="Tahoma" w:hAnsi="Tahoma" w:cs="Tahoma"/>
        </w:rPr>
        <w:t>część opisowa</w:t>
      </w:r>
    </w:p>
    <w:p w:rsidR="00CA07F9" w:rsidRPr="00B1794F" w:rsidRDefault="00CA07F9" w:rsidP="00CA07F9">
      <w:pPr>
        <w:jc w:val="center"/>
        <w:rPr>
          <w:rFonts w:ascii="Tahoma" w:hAnsi="Tahoma" w:cs="Tahoma"/>
        </w:rPr>
      </w:pPr>
    </w:p>
    <w:p w:rsidR="00CA07F9" w:rsidRPr="00B1794F" w:rsidRDefault="00CA07F9" w:rsidP="00CA07F9">
      <w:pPr>
        <w:spacing w:after="0"/>
        <w:jc w:val="center"/>
        <w:rPr>
          <w:rFonts w:ascii="Tahoma" w:hAnsi="Tahoma" w:cs="Tahoma"/>
        </w:rPr>
      </w:pPr>
    </w:p>
    <w:p w:rsidR="00CA07F9" w:rsidRPr="00B1794F" w:rsidRDefault="00CA07F9" w:rsidP="00CA07F9">
      <w:pPr>
        <w:spacing w:after="0"/>
        <w:jc w:val="center"/>
        <w:rPr>
          <w:rFonts w:ascii="Tahoma" w:hAnsi="Tahoma" w:cs="Tahoma"/>
        </w:rPr>
      </w:pPr>
    </w:p>
    <w:p w:rsidR="00CA07F9" w:rsidRPr="00B1794F" w:rsidRDefault="00CA07F9" w:rsidP="00CA07F9">
      <w:pPr>
        <w:spacing w:after="0"/>
        <w:jc w:val="center"/>
        <w:rPr>
          <w:rFonts w:ascii="Tahoma" w:hAnsi="Tahoma" w:cs="Tahoma"/>
        </w:rPr>
      </w:pPr>
    </w:p>
    <w:p w:rsidR="00CA07F9" w:rsidRPr="00B1794F" w:rsidRDefault="00CA07F9" w:rsidP="00CA07F9">
      <w:pPr>
        <w:spacing w:after="0"/>
        <w:jc w:val="center"/>
        <w:rPr>
          <w:rFonts w:ascii="Tahoma" w:hAnsi="Tahoma" w:cs="Tahoma"/>
        </w:rPr>
      </w:pPr>
      <w:r w:rsidRPr="00B1794F">
        <w:rPr>
          <w:rFonts w:ascii="Tahoma" w:hAnsi="Tahoma" w:cs="Tahoma"/>
        </w:rPr>
        <w:t>Priorytet VIII – Regionalne kadry gospodarki</w:t>
      </w:r>
    </w:p>
    <w:p w:rsidR="00CA07F9" w:rsidRPr="00B1794F" w:rsidRDefault="00CA07F9" w:rsidP="00CA07F9">
      <w:pPr>
        <w:spacing w:after="0"/>
        <w:jc w:val="center"/>
        <w:rPr>
          <w:rFonts w:ascii="Tahoma" w:hAnsi="Tahoma" w:cs="Tahoma"/>
        </w:rPr>
      </w:pPr>
      <w:r w:rsidRPr="00B1794F">
        <w:rPr>
          <w:rFonts w:ascii="Tahoma" w:hAnsi="Tahoma" w:cs="Tahoma"/>
        </w:rPr>
        <w:t>Działanie 8.1 – „Rozwój pracowników i przedsiębiorstw w regionie”</w:t>
      </w:r>
    </w:p>
    <w:p w:rsidR="00CA07F9" w:rsidRPr="00B1794F" w:rsidRDefault="00CA07F9" w:rsidP="00CA07F9">
      <w:pPr>
        <w:spacing w:after="0"/>
        <w:jc w:val="center"/>
        <w:rPr>
          <w:rFonts w:ascii="Tahoma" w:hAnsi="Tahoma" w:cs="Tahoma"/>
        </w:rPr>
      </w:pPr>
      <w:r w:rsidRPr="00B1794F">
        <w:rPr>
          <w:rFonts w:ascii="Tahoma" w:hAnsi="Tahoma" w:cs="Tahoma"/>
        </w:rPr>
        <w:t>Podziałanie 8.1.2 – „Wsparcie procesów adaptacyjnych i modernizacyjnych w regionie”</w:t>
      </w:r>
    </w:p>
    <w:p w:rsidR="00CA07F9" w:rsidRPr="00B1794F" w:rsidRDefault="00CA07F9" w:rsidP="00CA07F9">
      <w:pPr>
        <w:spacing w:after="0"/>
        <w:jc w:val="center"/>
        <w:rPr>
          <w:rFonts w:ascii="Tahoma" w:hAnsi="Tahoma" w:cs="Tahoma"/>
        </w:rPr>
      </w:pPr>
    </w:p>
    <w:p w:rsidR="00CA07F9" w:rsidRPr="00B1794F" w:rsidRDefault="00CA07F9" w:rsidP="00CA07F9">
      <w:pPr>
        <w:spacing w:after="0"/>
        <w:jc w:val="center"/>
        <w:rPr>
          <w:rFonts w:ascii="Tahoma" w:hAnsi="Tahoma" w:cs="Tahoma"/>
          <w:i/>
        </w:rPr>
      </w:pPr>
    </w:p>
    <w:p w:rsidR="00CA07F9" w:rsidRPr="00B1794F" w:rsidRDefault="00CA07F9" w:rsidP="00CA07F9">
      <w:pPr>
        <w:spacing w:after="0"/>
        <w:jc w:val="center"/>
        <w:rPr>
          <w:rFonts w:ascii="Tahoma" w:hAnsi="Tahoma" w:cs="Tahoma"/>
          <w:i/>
        </w:rPr>
      </w:pPr>
    </w:p>
    <w:p w:rsidR="00CA07F9" w:rsidRPr="00B1794F" w:rsidRDefault="00CA07F9" w:rsidP="00CA07F9">
      <w:pPr>
        <w:spacing w:after="0"/>
        <w:jc w:val="center"/>
        <w:rPr>
          <w:rFonts w:ascii="Tahoma" w:hAnsi="Tahoma" w:cs="Tahoma"/>
          <w:i/>
        </w:rPr>
      </w:pPr>
    </w:p>
    <w:p w:rsidR="00CA07F9" w:rsidRPr="00B1794F" w:rsidRDefault="00CA07F9" w:rsidP="00CA07F9">
      <w:pPr>
        <w:spacing w:after="0"/>
        <w:jc w:val="center"/>
        <w:rPr>
          <w:rFonts w:ascii="Tahoma" w:hAnsi="Tahoma" w:cs="Tahoma"/>
          <w:i/>
        </w:rPr>
      </w:pPr>
    </w:p>
    <w:p w:rsidR="00CA07F9" w:rsidRPr="00B1794F" w:rsidRDefault="00CA07F9" w:rsidP="00CA07F9">
      <w:pPr>
        <w:spacing w:after="0"/>
        <w:jc w:val="center"/>
        <w:rPr>
          <w:rFonts w:ascii="Tahoma" w:hAnsi="Tahoma" w:cs="Tahoma"/>
          <w:i/>
        </w:rPr>
      </w:pPr>
    </w:p>
    <w:p w:rsidR="00CA07F9" w:rsidRPr="00B1794F" w:rsidRDefault="00CA07F9" w:rsidP="00CA07F9">
      <w:pPr>
        <w:spacing w:after="0"/>
        <w:jc w:val="center"/>
        <w:rPr>
          <w:rFonts w:ascii="Tahoma" w:hAnsi="Tahoma" w:cs="Tahoma"/>
          <w:i/>
        </w:rPr>
      </w:pPr>
    </w:p>
    <w:p w:rsidR="00CA07F9" w:rsidRPr="00B1794F" w:rsidRDefault="00CA07F9" w:rsidP="00CA07F9">
      <w:pPr>
        <w:spacing w:after="0"/>
        <w:jc w:val="center"/>
        <w:rPr>
          <w:rFonts w:ascii="Tahoma" w:hAnsi="Tahoma" w:cs="Tahoma"/>
          <w:i/>
        </w:rPr>
      </w:pPr>
    </w:p>
    <w:p w:rsidR="00CA07F9" w:rsidRPr="00B1794F" w:rsidRDefault="0065080F" w:rsidP="00CA07F9">
      <w:pPr>
        <w:spacing w:after="0"/>
        <w:jc w:val="center"/>
        <w:rPr>
          <w:rFonts w:ascii="Tahoma" w:hAnsi="Tahoma" w:cs="Tahoma"/>
        </w:rPr>
      </w:pPr>
      <w:r w:rsidRPr="00B1794F">
        <w:rPr>
          <w:rFonts w:ascii="Tahoma" w:hAnsi="Tahoma" w:cs="Tahoma"/>
        </w:rPr>
        <w:t>Projekt</w:t>
      </w:r>
      <w:r w:rsidRPr="00B1794F">
        <w:rPr>
          <w:rFonts w:ascii="Tahoma" w:hAnsi="Tahoma" w:cs="Tahoma"/>
          <w:i/>
        </w:rPr>
        <w:t xml:space="preserve"> </w:t>
      </w:r>
      <w:r w:rsidR="00CA07F9" w:rsidRPr="00B1794F">
        <w:rPr>
          <w:rFonts w:ascii="Tahoma" w:hAnsi="Tahoma" w:cs="Tahoma"/>
        </w:rPr>
        <w:t xml:space="preserve">współfinansowany ze środków </w:t>
      </w:r>
      <w:r w:rsidR="0006528C">
        <w:rPr>
          <w:rFonts w:ascii="Tahoma" w:hAnsi="Tahoma" w:cs="Tahoma"/>
        </w:rPr>
        <w:t xml:space="preserve">Unii Europejskiej w ramach </w:t>
      </w:r>
      <w:r w:rsidR="00CA07F9" w:rsidRPr="00B1794F">
        <w:rPr>
          <w:rFonts w:ascii="Tahoma" w:hAnsi="Tahoma" w:cs="Tahoma"/>
        </w:rPr>
        <w:t xml:space="preserve">Europejskiego Funduszu Społecznego w ramach umowy nr </w:t>
      </w:r>
      <w:r w:rsidR="0006528C">
        <w:rPr>
          <w:rFonts w:ascii="Tahoma" w:hAnsi="Tahoma" w:cs="Tahoma"/>
        </w:rPr>
        <w:t>.....................................</w:t>
      </w:r>
    </w:p>
    <w:p w:rsidR="00CA07F9" w:rsidRPr="00B1794F" w:rsidRDefault="00CA07F9" w:rsidP="00CA07F9">
      <w:pPr>
        <w:pStyle w:val="Nagwek"/>
        <w:tabs>
          <w:tab w:val="center" w:pos="4819"/>
          <w:tab w:val="right" w:pos="9638"/>
        </w:tabs>
        <w:spacing w:line="276" w:lineRule="auto"/>
        <w:jc w:val="center"/>
        <w:rPr>
          <w:rFonts w:ascii="Tahoma" w:hAnsi="Tahoma" w:cs="Tahoma"/>
        </w:rPr>
      </w:pPr>
      <w:r w:rsidRPr="00B1794F">
        <w:rPr>
          <w:rFonts w:ascii="Tahoma" w:hAnsi="Tahoma" w:cs="Tahoma"/>
        </w:rPr>
        <w:br/>
      </w:r>
    </w:p>
    <w:p w:rsidR="00CA07F9" w:rsidRPr="00B1794F" w:rsidRDefault="00CA07F9" w:rsidP="00CA07F9">
      <w:pPr>
        <w:jc w:val="center"/>
        <w:rPr>
          <w:rFonts w:ascii="Tahoma" w:hAnsi="Tahoma" w:cs="Tahoma"/>
        </w:rPr>
      </w:pPr>
    </w:p>
    <w:p w:rsidR="00CA07F9" w:rsidRPr="00B1794F" w:rsidRDefault="00CA07F9" w:rsidP="00CA07F9">
      <w:pPr>
        <w:jc w:val="center"/>
        <w:rPr>
          <w:rFonts w:ascii="Tahoma" w:hAnsi="Tahoma" w:cs="Tahoma"/>
        </w:rPr>
      </w:pPr>
    </w:p>
    <w:p w:rsidR="00554079" w:rsidRPr="00B1794F" w:rsidRDefault="00554079" w:rsidP="0075060C">
      <w:pPr>
        <w:pStyle w:val="Tekstprzypisudolnego"/>
        <w:rPr>
          <w:rFonts w:ascii="Tahoma" w:hAnsi="Tahoma" w:cs="Tahoma"/>
          <w:kern w:val="24"/>
          <w:sz w:val="22"/>
          <w:szCs w:val="22"/>
        </w:rPr>
      </w:pPr>
    </w:p>
    <w:p w:rsidR="00CA07F9" w:rsidRPr="00B1794F" w:rsidRDefault="00CA07F9" w:rsidP="0075060C">
      <w:pPr>
        <w:pStyle w:val="Tekstprzypisudolnego"/>
        <w:rPr>
          <w:rFonts w:ascii="Tahoma" w:hAnsi="Tahoma" w:cs="Tahoma"/>
          <w:kern w:val="24"/>
          <w:sz w:val="22"/>
          <w:szCs w:val="22"/>
        </w:rPr>
      </w:pPr>
    </w:p>
    <w:p w:rsidR="00CA07F9" w:rsidRPr="00B1794F" w:rsidRDefault="00CA07F9" w:rsidP="0075060C">
      <w:pPr>
        <w:pStyle w:val="Tekstprzypisudolnego"/>
        <w:rPr>
          <w:rFonts w:ascii="Tahoma" w:hAnsi="Tahoma" w:cs="Tahoma"/>
          <w:kern w:val="24"/>
          <w:sz w:val="22"/>
          <w:szCs w:val="22"/>
        </w:rPr>
      </w:pPr>
    </w:p>
    <w:p w:rsidR="00CA07F9" w:rsidRPr="00B1794F" w:rsidRDefault="00CA07F9" w:rsidP="0075060C">
      <w:pPr>
        <w:pStyle w:val="Tekstprzypisudolnego"/>
        <w:rPr>
          <w:rFonts w:ascii="Tahoma" w:hAnsi="Tahoma" w:cs="Tahoma"/>
          <w:kern w:val="24"/>
          <w:sz w:val="22"/>
          <w:szCs w:val="22"/>
        </w:rPr>
      </w:pPr>
    </w:p>
    <w:p w:rsidR="00554079" w:rsidRDefault="00554079" w:rsidP="0075060C">
      <w:pPr>
        <w:pStyle w:val="Tekstprzypisudolnego"/>
        <w:rPr>
          <w:rFonts w:ascii="Tahoma" w:hAnsi="Tahoma" w:cs="Tahoma"/>
          <w:kern w:val="24"/>
          <w:sz w:val="22"/>
          <w:szCs w:val="22"/>
        </w:rPr>
      </w:pPr>
    </w:p>
    <w:p w:rsidR="001950CA" w:rsidRDefault="001950CA" w:rsidP="0075060C">
      <w:pPr>
        <w:pStyle w:val="Tekstprzypisudolnego"/>
        <w:rPr>
          <w:rFonts w:ascii="Tahoma" w:hAnsi="Tahoma" w:cs="Tahoma"/>
          <w:kern w:val="24"/>
          <w:sz w:val="22"/>
          <w:szCs w:val="22"/>
        </w:rPr>
      </w:pPr>
    </w:p>
    <w:p w:rsidR="001950CA" w:rsidRDefault="001950CA" w:rsidP="0075060C">
      <w:pPr>
        <w:pStyle w:val="Tekstprzypisudolnego"/>
        <w:rPr>
          <w:rFonts w:ascii="Tahoma" w:hAnsi="Tahoma" w:cs="Tahoma"/>
          <w:kern w:val="24"/>
          <w:sz w:val="22"/>
          <w:szCs w:val="22"/>
        </w:rPr>
      </w:pPr>
    </w:p>
    <w:p w:rsidR="001950CA" w:rsidRDefault="001950CA" w:rsidP="0075060C">
      <w:pPr>
        <w:pStyle w:val="Tekstprzypisudolnego"/>
        <w:rPr>
          <w:rFonts w:ascii="Tahoma" w:hAnsi="Tahoma" w:cs="Tahoma"/>
          <w:kern w:val="24"/>
          <w:sz w:val="22"/>
          <w:szCs w:val="22"/>
        </w:rPr>
      </w:pPr>
    </w:p>
    <w:p w:rsidR="001950CA" w:rsidRPr="00B1794F" w:rsidRDefault="001950CA" w:rsidP="0075060C">
      <w:pPr>
        <w:pStyle w:val="Tekstprzypisudolnego"/>
        <w:rPr>
          <w:rFonts w:ascii="Tahoma" w:hAnsi="Tahoma" w:cs="Tahoma"/>
          <w:kern w:val="24"/>
          <w:sz w:val="22"/>
          <w:szCs w:val="22"/>
        </w:rPr>
      </w:pPr>
    </w:p>
    <w:p w:rsidR="00554079" w:rsidRPr="00B1794F" w:rsidRDefault="00554079" w:rsidP="0075060C">
      <w:pPr>
        <w:pStyle w:val="Tekstprzypisudolnego"/>
        <w:rPr>
          <w:rFonts w:ascii="Tahoma" w:hAnsi="Tahoma" w:cs="Tahoma"/>
          <w:kern w:val="24"/>
          <w:sz w:val="22"/>
          <w:szCs w:val="22"/>
        </w:rPr>
      </w:pPr>
    </w:p>
    <w:p w:rsidR="00554079" w:rsidRPr="00B1794F" w:rsidRDefault="00554079" w:rsidP="0075060C">
      <w:pPr>
        <w:pStyle w:val="Tekstprzypisudolnego"/>
        <w:rPr>
          <w:rFonts w:ascii="Tahoma" w:hAnsi="Tahoma" w:cs="Tahoma"/>
          <w:kern w:val="24"/>
          <w:sz w:val="22"/>
          <w:szCs w:val="22"/>
        </w:rPr>
      </w:pPr>
    </w:p>
    <w:p w:rsidR="00554079" w:rsidRPr="00B1794F" w:rsidRDefault="00554079" w:rsidP="0075060C">
      <w:pPr>
        <w:pStyle w:val="Tekstprzypisudolnego"/>
        <w:rPr>
          <w:rFonts w:ascii="Tahoma" w:hAnsi="Tahoma" w:cs="Tahoma"/>
          <w:kern w:val="24"/>
          <w:sz w:val="22"/>
          <w:szCs w:val="22"/>
        </w:rPr>
      </w:pPr>
    </w:p>
    <w:p w:rsidR="00CA07F9" w:rsidRPr="00B1794F" w:rsidRDefault="00CA07F9" w:rsidP="00CA07F9">
      <w:pPr>
        <w:pStyle w:val="Nagwek1"/>
        <w:keepLines w:val="0"/>
        <w:widowControl w:val="0"/>
        <w:numPr>
          <w:ilvl w:val="0"/>
          <w:numId w:val="27"/>
        </w:numPr>
        <w:suppressAutoHyphens/>
        <w:autoSpaceDE w:val="0"/>
        <w:spacing w:before="0" w:after="120"/>
        <w:jc w:val="center"/>
        <w:rPr>
          <w:rFonts w:ascii="Tahoma" w:hAnsi="Tahoma" w:cs="Tahoma"/>
          <w:color w:val="auto"/>
          <w:sz w:val="22"/>
          <w:szCs w:val="22"/>
        </w:rPr>
      </w:pPr>
      <w:bookmarkStart w:id="0" w:name="_Toc120325700"/>
      <w:r w:rsidRPr="00B1794F">
        <w:rPr>
          <w:rFonts w:ascii="Tahoma" w:hAnsi="Tahoma" w:cs="Tahoma"/>
          <w:color w:val="auto"/>
          <w:sz w:val="22"/>
          <w:szCs w:val="22"/>
        </w:rPr>
        <w:lastRenderedPageBreak/>
        <w:t>DANE WNIOSKODAWCY</w:t>
      </w:r>
      <w:bookmarkEnd w:id="0"/>
    </w:p>
    <w:p w:rsidR="00CA07F9" w:rsidRPr="00B1794F" w:rsidRDefault="00CA07F9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  <w:bookmarkStart w:id="1" w:name="_Toc120325701"/>
      <w:r w:rsidRPr="00B1794F">
        <w:rPr>
          <w:rFonts w:ascii="Tahoma" w:hAnsi="Tahoma" w:cs="Tahoma"/>
          <w:b w:val="0"/>
          <w:color w:val="auto"/>
          <w:sz w:val="22"/>
          <w:szCs w:val="22"/>
        </w:rPr>
        <w:t>1.1 PODSTAWOWE DANE</w:t>
      </w:r>
      <w:bookmarkEnd w:id="1"/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33"/>
        <w:gridCol w:w="7109"/>
      </w:tblGrid>
      <w:tr w:rsidR="00CA07F9" w:rsidRPr="00B1794F" w:rsidTr="00CA07F9">
        <w:trPr>
          <w:cantSplit/>
        </w:trPr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Nazwisko i imiona</w:t>
            </w:r>
          </w:p>
        </w:tc>
        <w:tc>
          <w:tcPr>
            <w:tcW w:w="710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CA07F9">
        <w:trPr>
          <w:cantSplit/>
        </w:trPr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PESEL, miejsce urodzenia</w:t>
            </w:r>
          </w:p>
        </w:tc>
        <w:tc>
          <w:tcPr>
            <w:tcW w:w="71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CA07F9">
        <w:trPr>
          <w:cantSplit/>
        </w:trPr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Adres zamieszkania</w:t>
            </w:r>
          </w:p>
        </w:tc>
        <w:tc>
          <w:tcPr>
            <w:tcW w:w="71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CA07F9">
        <w:trPr>
          <w:cantSplit/>
        </w:trPr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Telefon</w:t>
            </w:r>
          </w:p>
        </w:tc>
        <w:tc>
          <w:tcPr>
            <w:tcW w:w="71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CA07F9">
        <w:trPr>
          <w:cantSplit/>
        </w:trPr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E-mail</w:t>
            </w:r>
          </w:p>
        </w:tc>
        <w:tc>
          <w:tcPr>
            <w:tcW w:w="71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CA07F9" w:rsidRPr="00B1794F" w:rsidTr="00CA07F9">
        <w:trPr>
          <w:cantSplit/>
        </w:trPr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 xml:space="preserve">Planowana data </w:t>
            </w:r>
            <w:r w:rsidRPr="00B1794F">
              <w:rPr>
                <w:rFonts w:ascii="Tahoma" w:hAnsi="Tahoma" w:cs="Tahoma"/>
                <w:bCs/>
                <w:sz w:val="22"/>
                <w:szCs w:val="22"/>
              </w:rPr>
              <w:br/>
              <w:t>rozpoczęcia działalności</w:t>
            </w:r>
          </w:p>
        </w:tc>
        <w:tc>
          <w:tcPr>
            <w:tcW w:w="71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CA07F9" w:rsidRPr="00B1794F" w:rsidRDefault="00CA07F9" w:rsidP="00CA07F9">
            <w:pPr>
              <w:pStyle w:val="WW-Zawartotabeli11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CA07F9" w:rsidRPr="00B1794F" w:rsidTr="00CA07F9">
        <w:trPr>
          <w:cantSplit/>
        </w:trPr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 xml:space="preserve">Planowany termin wykorzystania środków </w:t>
            </w:r>
            <w:r w:rsidRPr="00B1794F">
              <w:rPr>
                <w:rFonts w:ascii="Tahoma" w:hAnsi="Tahoma" w:cs="Tahoma"/>
                <w:bCs/>
                <w:sz w:val="22"/>
                <w:szCs w:val="22"/>
              </w:rPr>
              <w:br/>
              <w:t xml:space="preserve">z dotacji inwestycyjnej </w:t>
            </w:r>
          </w:p>
        </w:tc>
        <w:tc>
          <w:tcPr>
            <w:tcW w:w="71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CA07F9" w:rsidRPr="00B1794F" w:rsidTr="00CA07F9">
        <w:trPr>
          <w:cantSplit/>
        </w:trPr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Forma prawna działalności</w:t>
            </w:r>
          </w:p>
        </w:tc>
        <w:tc>
          <w:tcPr>
            <w:tcW w:w="71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CA07F9" w:rsidRPr="00B1794F" w:rsidTr="00CA07F9">
        <w:trPr>
          <w:cantSplit/>
        </w:trPr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Wnioskodawca zamierza/nie zamierza zarejestrować się jako płatnik podatku VAT*.</w:t>
            </w:r>
          </w:p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71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:rsidR="00BF54F2" w:rsidRPr="00B1794F" w:rsidRDefault="00BF54F2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color w:val="auto"/>
          <w:sz w:val="22"/>
          <w:szCs w:val="22"/>
        </w:rPr>
      </w:pPr>
      <w:bookmarkStart w:id="2" w:name="_Toc120325702"/>
    </w:p>
    <w:p w:rsidR="00BF54F2" w:rsidRPr="00B1794F" w:rsidRDefault="00BF54F2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color w:val="auto"/>
          <w:sz w:val="22"/>
          <w:szCs w:val="22"/>
        </w:rPr>
      </w:pPr>
    </w:p>
    <w:p w:rsidR="00BF54F2" w:rsidRPr="00B1794F" w:rsidRDefault="00BF54F2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color w:val="auto"/>
          <w:sz w:val="22"/>
          <w:szCs w:val="22"/>
        </w:rPr>
      </w:pPr>
    </w:p>
    <w:p w:rsidR="00BF54F2" w:rsidRPr="00B1794F" w:rsidRDefault="00BF54F2" w:rsidP="00BF54F2"/>
    <w:p w:rsidR="00CA07F9" w:rsidRPr="00B1794F" w:rsidRDefault="00CA07F9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  <w:r w:rsidRPr="00B1794F">
        <w:rPr>
          <w:rFonts w:ascii="Tahoma" w:hAnsi="Tahoma" w:cs="Tahoma"/>
          <w:b w:val="0"/>
          <w:color w:val="auto"/>
          <w:sz w:val="22"/>
          <w:szCs w:val="22"/>
        </w:rPr>
        <w:t>1.2 DODATKOWE INFORMACJE</w:t>
      </w:r>
      <w:bookmarkEnd w:id="2"/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95"/>
        <w:gridCol w:w="7247"/>
      </w:tblGrid>
      <w:tr w:rsidR="00CA07F9" w:rsidRPr="00B1794F" w:rsidTr="00BF54F2">
        <w:trPr>
          <w:cantSplit/>
        </w:trPr>
        <w:tc>
          <w:tcPr>
            <w:tcW w:w="9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W tym miejscu należy opisać zdobyte wykształcenie, ewentualne odbyte kursy szkoleniowe i doskonalące, dotychczasowe doświadczenie zawodowe i wszelkie dodatkowe posiadane umiejętności oraz, jeśli to możliwe, wskazać i ocenić ich wagę i znaczenie w stosunku do zaproponowanego w niniejszym biznes planie przedsięwzięcia.</w:t>
            </w:r>
          </w:p>
        </w:tc>
      </w:tr>
      <w:tr w:rsidR="00CA07F9" w:rsidRPr="00B1794F" w:rsidTr="00BF54F2">
        <w:trPr>
          <w:cantSplit/>
        </w:trPr>
        <w:tc>
          <w:tcPr>
            <w:tcW w:w="2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Wykształcenie</w:t>
            </w:r>
          </w:p>
        </w:tc>
        <w:tc>
          <w:tcPr>
            <w:tcW w:w="7247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BF54F2">
        <w:trPr>
          <w:cantSplit/>
        </w:trPr>
        <w:tc>
          <w:tcPr>
            <w:tcW w:w="2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Kursy i szkolenia</w:t>
            </w:r>
          </w:p>
        </w:tc>
        <w:tc>
          <w:tcPr>
            <w:tcW w:w="7247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BF54F2">
        <w:trPr>
          <w:cantSplit/>
        </w:trPr>
        <w:tc>
          <w:tcPr>
            <w:tcW w:w="2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Doświadczenie zawodowe</w:t>
            </w:r>
          </w:p>
        </w:tc>
        <w:tc>
          <w:tcPr>
            <w:tcW w:w="7247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BF54F2">
        <w:trPr>
          <w:cantSplit/>
        </w:trPr>
        <w:tc>
          <w:tcPr>
            <w:tcW w:w="2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Dodatkowe umiejętności</w:t>
            </w:r>
          </w:p>
        </w:tc>
        <w:tc>
          <w:tcPr>
            <w:tcW w:w="7247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BF54F2">
        <w:trPr>
          <w:cantSplit/>
        </w:trPr>
        <w:tc>
          <w:tcPr>
            <w:tcW w:w="2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after="0"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Stan przygotowań do podjęcia działalności gospodarczej</w:t>
            </w:r>
            <w:r w:rsidR="00BF54F2" w:rsidRPr="00B1794F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B1794F">
              <w:rPr>
                <w:rFonts w:ascii="Tahoma" w:hAnsi="Tahoma" w:cs="Tahoma"/>
                <w:sz w:val="22"/>
                <w:szCs w:val="22"/>
              </w:rPr>
              <w:t xml:space="preserve">(udział rodziny, pomoc ze strony innych przedsiębiorców, znajomych, nawiązane kontakty, wstępne porozumienia). </w:t>
            </w:r>
            <w:r w:rsidRPr="00B1794F">
              <w:rPr>
                <w:rFonts w:ascii="Tahoma" w:hAnsi="Tahoma" w:cs="Tahoma"/>
                <w:sz w:val="22"/>
                <w:szCs w:val="22"/>
              </w:rPr>
              <w:br/>
              <w:t>Jakie działania już podjęto w związku z planowanym przedsięwzięciem?</w:t>
            </w:r>
          </w:p>
        </w:tc>
        <w:tc>
          <w:tcPr>
            <w:tcW w:w="7247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:rsidR="00CA07F9" w:rsidRPr="00B1794F" w:rsidRDefault="00CA07F9" w:rsidP="00CA07F9">
      <w:pPr>
        <w:tabs>
          <w:tab w:val="left" w:pos="74"/>
          <w:tab w:val="left" w:pos="117"/>
        </w:tabs>
        <w:rPr>
          <w:rFonts w:ascii="Tahoma" w:hAnsi="Tahoma" w:cs="Tahoma"/>
        </w:rPr>
      </w:pPr>
    </w:p>
    <w:p w:rsidR="00BF54F2" w:rsidRPr="00B1794F" w:rsidRDefault="00BF54F2" w:rsidP="00CA07F9">
      <w:pPr>
        <w:tabs>
          <w:tab w:val="left" w:pos="74"/>
          <w:tab w:val="left" w:pos="117"/>
        </w:tabs>
        <w:rPr>
          <w:rFonts w:ascii="Tahoma" w:hAnsi="Tahoma" w:cs="Tahoma"/>
        </w:rPr>
      </w:pPr>
    </w:p>
    <w:p w:rsidR="00BF54F2" w:rsidRPr="00B1794F" w:rsidRDefault="00BF54F2" w:rsidP="00CA07F9">
      <w:pPr>
        <w:tabs>
          <w:tab w:val="left" w:pos="74"/>
          <w:tab w:val="left" w:pos="117"/>
        </w:tabs>
        <w:rPr>
          <w:rFonts w:ascii="Tahoma" w:hAnsi="Tahoma" w:cs="Tahoma"/>
        </w:rPr>
      </w:pPr>
    </w:p>
    <w:p w:rsidR="00BF54F2" w:rsidRPr="00B1794F" w:rsidRDefault="00BF54F2" w:rsidP="00CA07F9">
      <w:pPr>
        <w:tabs>
          <w:tab w:val="left" w:pos="74"/>
          <w:tab w:val="left" w:pos="117"/>
        </w:tabs>
        <w:rPr>
          <w:rFonts w:ascii="Tahoma" w:hAnsi="Tahoma" w:cs="Tahoma"/>
        </w:rPr>
      </w:pPr>
    </w:p>
    <w:p w:rsidR="00BF54F2" w:rsidRPr="00B1794F" w:rsidRDefault="00BF54F2" w:rsidP="00CA07F9">
      <w:pPr>
        <w:tabs>
          <w:tab w:val="left" w:pos="74"/>
          <w:tab w:val="left" w:pos="117"/>
        </w:tabs>
        <w:rPr>
          <w:rFonts w:ascii="Tahoma" w:hAnsi="Tahoma" w:cs="Tahoma"/>
        </w:rPr>
      </w:pPr>
    </w:p>
    <w:p w:rsidR="00CA07F9" w:rsidRPr="00B1794F" w:rsidRDefault="0065080F" w:rsidP="0065080F">
      <w:pPr>
        <w:pStyle w:val="Nagwek1"/>
        <w:keepLines w:val="0"/>
        <w:widowControl w:val="0"/>
        <w:suppressAutoHyphens/>
        <w:autoSpaceDE w:val="0"/>
        <w:spacing w:before="0" w:after="120"/>
        <w:jc w:val="center"/>
        <w:rPr>
          <w:rFonts w:ascii="Tahoma" w:hAnsi="Tahoma" w:cs="Tahoma"/>
          <w:color w:val="auto"/>
          <w:sz w:val="22"/>
          <w:szCs w:val="22"/>
        </w:rPr>
      </w:pPr>
      <w:bookmarkStart w:id="3" w:name="_Toc120325704"/>
      <w:r w:rsidRPr="00B1794F">
        <w:rPr>
          <w:rFonts w:ascii="Tahoma" w:hAnsi="Tahoma" w:cs="Tahoma"/>
          <w:color w:val="auto"/>
          <w:sz w:val="22"/>
          <w:szCs w:val="22"/>
        </w:rPr>
        <w:t xml:space="preserve">2. </w:t>
      </w:r>
      <w:r w:rsidR="00CA07F9" w:rsidRPr="00B1794F">
        <w:rPr>
          <w:rFonts w:ascii="Tahoma" w:hAnsi="Tahoma" w:cs="Tahoma"/>
          <w:color w:val="auto"/>
          <w:sz w:val="22"/>
          <w:szCs w:val="22"/>
        </w:rPr>
        <w:t>SKRÓCONY OPIS PRZEDSIĘWZIĘCIA</w:t>
      </w:r>
      <w:bookmarkEnd w:id="3"/>
    </w:p>
    <w:p w:rsidR="00CA07F9" w:rsidRPr="00B1794F" w:rsidRDefault="0065080F" w:rsidP="00CA07F9">
      <w:pPr>
        <w:rPr>
          <w:rFonts w:ascii="Tahoma" w:hAnsi="Tahoma" w:cs="Tahoma"/>
        </w:rPr>
      </w:pPr>
      <w:r w:rsidRPr="00B1794F">
        <w:rPr>
          <w:rFonts w:ascii="Tahoma" w:hAnsi="Tahoma" w:cs="Tahoma"/>
        </w:rPr>
        <w:t>2.1</w:t>
      </w:r>
      <w:r w:rsidR="00CA07F9" w:rsidRPr="00B1794F">
        <w:rPr>
          <w:rFonts w:ascii="Tahoma" w:hAnsi="Tahoma" w:cs="Tahoma"/>
        </w:rPr>
        <w:t xml:space="preserve"> R</w:t>
      </w:r>
      <w:r w:rsidR="00BF54F2" w:rsidRPr="00B1794F">
        <w:rPr>
          <w:rFonts w:ascii="Tahoma" w:hAnsi="Tahoma" w:cs="Tahoma"/>
        </w:rPr>
        <w:t>ODZAJ PROPONAWANEJ DZIAŁALNOŚC</w:t>
      </w:r>
    </w:p>
    <w:tbl>
      <w:tblPr>
        <w:tblW w:w="9604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4"/>
      </w:tblGrid>
      <w:tr w:rsidR="00CA07F9" w:rsidRPr="00B1794F" w:rsidTr="00A00DBA">
        <w:trPr>
          <w:trHeight w:val="701"/>
        </w:trPr>
        <w:tc>
          <w:tcPr>
            <w:tcW w:w="9604" w:type="dxa"/>
          </w:tcPr>
          <w:p w:rsidR="00CA07F9" w:rsidRPr="00B1794F" w:rsidRDefault="00CA07F9" w:rsidP="00BF54F2">
            <w:pPr>
              <w:ind w:left="-31"/>
              <w:rPr>
                <w:rFonts w:ascii="Tahoma" w:hAnsi="Tahoma" w:cs="Tahoma"/>
              </w:rPr>
            </w:pPr>
            <w:r w:rsidRPr="00B1794F">
              <w:rPr>
                <w:rFonts w:ascii="Tahoma" w:hAnsi="Tahoma" w:cs="Tahoma"/>
              </w:rPr>
              <w:t>Należy zaznaczyć tylko jeden, przeważający typ działalności prowadzonej w ramach proponowanego przedsięwzięcia.</w:t>
            </w:r>
          </w:p>
        </w:tc>
      </w:tr>
    </w:tbl>
    <w:p w:rsidR="00BF54F2" w:rsidRPr="00B1794F" w:rsidRDefault="00BF54F2" w:rsidP="00BF54F2">
      <w:pPr>
        <w:spacing w:after="0" w:line="240" w:lineRule="auto"/>
        <w:rPr>
          <w:rFonts w:ascii="Tahoma" w:hAnsi="Tahoma" w:cs="Tahoma"/>
          <w:b/>
        </w:rPr>
      </w:pPr>
    </w:p>
    <w:p w:rsidR="00CA07F9" w:rsidRPr="00B1794F" w:rsidRDefault="00BF54F2" w:rsidP="00BF54F2">
      <w:pPr>
        <w:spacing w:after="0" w:line="240" w:lineRule="auto"/>
        <w:rPr>
          <w:rFonts w:ascii="Tahoma" w:hAnsi="Tahoma" w:cs="Tahoma"/>
        </w:rPr>
      </w:pPr>
      <w:r w:rsidRPr="00B1794F">
        <w:rPr>
          <w:rFonts w:ascii="Tahoma" w:hAnsi="Tahoma" w:cs="Tahoma"/>
          <w:sz w:val="32"/>
          <w:szCs w:val="32"/>
        </w:rPr>
        <w:sym w:font="Symbol" w:char="F09E"/>
      </w:r>
      <w:r w:rsidRPr="00B1794F">
        <w:rPr>
          <w:rFonts w:ascii="Tahoma" w:hAnsi="Tahoma" w:cs="Tahoma"/>
        </w:rPr>
        <w:t xml:space="preserve"> Handlowa</w:t>
      </w:r>
    </w:p>
    <w:p w:rsidR="00BF54F2" w:rsidRPr="00B1794F" w:rsidRDefault="00BF54F2" w:rsidP="00BF54F2">
      <w:pPr>
        <w:spacing w:after="0"/>
        <w:rPr>
          <w:rFonts w:ascii="Tahoma" w:hAnsi="Tahoma" w:cs="Tahoma"/>
        </w:rPr>
      </w:pPr>
      <w:r w:rsidRPr="00B1794F">
        <w:rPr>
          <w:rFonts w:ascii="Tahoma" w:hAnsi="Tahoma" w:cs="Tahoma"/>
          <w:sz w:val="32"/>
          <w:szCs w:val="32"/>
        </w:rPr>
        <w:sym w:font="Symbol" w:char="F09E"/>
      </w:r>
      <w:r w:rsidRPr="00B1794F">
        <w:rPr>
          <w:rFonts w:ascii="Tahoma" w:hAnsi="Tahoma" w:cs="Tahoma"/>
        </w:rPr>
        <w:t xml:space="preserve"> Usługowa</w:t>
      </w:r>
    </w:p>
    <w:p w:rsidR="00BF54F2" w:rsidRPr="00B1794F" w:rsidRDefault="00BF54F2" w:rsidP="00BF54F2">
      <w:pPr>
        <w:rPr>
          <w:rFonts w:ascii="Tahoma" w:hAnsi="Tahoma" w:cs="Tahoma"/>
        </w:rPr>
      </w:pPr>
      <w:r w:rsidRPr="00B1794F">
        <w:rPr>
          <w:rFonts w:ascii="Tahoma" w:hAnsi="Tahoma" w:cs="Tahoma"/>
          <w:sz w:val="32"/>
          <w:szCs w:val="32"/>
        </w:rPr>
        <w:sym w:font="Symbol" w:char="F09E"/>
      </w:r>
      <w:r w:rsidRPr="00B1794F">
        <w:rPr>
          <w:rFonts w:ascii="Tahoma" w:hAnsi="Tahoma" w:cs="Tahoma"/>
        </w:rPr>
        <w:t xml:space="preserve"> Produkcyjna</w:t>
      </w:r>
    </w:p>
    <w:p w:rsidR="00CA07F9" w:rsidRPr="00B1794F" w:rsidRDefault="0065080F" w:rsidP="00CA07F9">
      <w:pPr>
        <w:rPr>
          <w:rFonts w:ascii="Tahoma" w:hAnsi="Tahoma" w:cs="Tahoma"/>
        </w:rPr>
      </w:pPr>
      <w:r w:rsidRPr="00B1794F">
        <w:rPr>
          <w:rFonts w:ascii="Tahoma" w:hAnsi="Tahoma" w:cs="Tahoma"/>
        </w:rPr>
        <w:t xml:space="preserve">2.2 </w:t>
      </w:r>
      <w:r w:rsidR="00CA07F9" w:rsidRPr="00B1794F">
        <w:rPr>
          <w:rFonts w:ascii="Tahoma" w:hAnsi="Tahoma" w:cs="Tahoma"/>
        </w:rPr>
        <w:t>SKRÓCONE DANE DOTYCZĄCE PROPONOWANEJ INICJATYWY</w:t>
      </w:r>
    </w:p>
    <w:tbl>
      <w:tblPr>
        <w:tblW w:w="96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43"/>
      </w:tblGrid>
      <w:tr w:rsidR="00CA07F9" w:rsidRPr="00B1794F" w:rsidTr="00A00DBA">
        <w:trPr>
          <w:cantSplit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7D5D91">
            <w:pPr>
              <w:pStyle w:val="WW-Zawartotabeli11"/>
              <w:spacing w:after="0" w:line="276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Przedmiot inicjatywy (maksymalnie 200 znaków)</w:t>
            </w:r>
          </w:p>
          <w:p w:rsidR="00CA07F9" w:rsidRPr="00B1794F" w:rsidRDefault="00CA07F9" w:rsidP="007D5D91">
            <w:pPr>
              <w:pStyle w:val="WW-Zawartotabeli11"/>
              <w:spacing w:after="0" w:line="276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 xml:space="preserve">Proszę określić jakie są motywacje do podjęcia danej działalności gospodarczej ? </w:t>
            </w:r>
          </w:p>
        </w:tc>
      </w:tr>
      <w:tr w:rsidR="00CA07F9" w:rsidRPr="00B1794F" w:rsidTr="00A00DBA">
        <w:trPr>
          <w:cantSplit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CA07F9" w:rsidRPr="00B1794F" w:rsidRDefault="00CA07F9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CA07F9" w:rsidRPr="00B1794F" w:rsidRDefault="00CA07F9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Przedmiot i zakres planowanej działalności (według PKD lub EKD)</w:t>
            </w:r>
            <w:r w:rsidR="007D5D91" w:rsidRPr="00B1794F">
              <w:rPr>
                <w:rFonts w:ascii="Tahoma" w:hAnsi="Tahoma" w:cs="Tahoma"/>
                <w:bCs/>
                <w:sz w:val="22"/>
                <w:szCs w:val="22"/>
              </w:rPr>
              <w:t xml:space="preserve">oraz miejsce prowadzenia działalności. </w:t>
            </w:r>
          </w:p>
        </w:tc>
      </w:tr>
      <w:tr w:rsidR="007D5D91" w:rsidRPr="00B1794F" w:rsidTr="007D5D91">
        <w:trPr>
          <w:cantSplit/>
          <w:trHeight w:val="1316"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5D91" w:rsidRPr="00B1794F" w:rsidRDefault="007D5D91" w:rsidP="007D5D91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Czy wnioskodawca prowadził działalność gospodarczą? Jeśli tak, to kiedy i jaką, i czy korzystał z pomocy publicznej?</w:t>
            </w:r>
          </w:p>
        </w:tc>
      </w:tr>
      <w:tr w:rsidR="00CA07F9" w:rsidRPr="00B1794F" w:rsidTr="00A00DBA">
        <w:trPr>
          <w:cantSplit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A07F9" w:rsidRPr="00B1794F" w:rsidTr="007D5D91">
        <w:trPr>
          <w:cantSplit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tabs>
                <w:tab w:val="left" w:pos="3318"/>
              </w:tabs>
              <w:spacing w:line="276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Całkowity koszt przedsięwzięcia</w:t>
            </w:r>
            <w:r w:rsidRPr="00B1794F">
              <w:rPr>
                <w:rFonts w:ascii="Tahoma" w:hAnsi="Tahoma" w:cs="Tahoma"/>
                <w:bCs/>
                <w:sz w:val="22"/>
                <w:szCs w:val="22"/>
              </w:rPr>
              <w:tab/>
            </w:r>
          </w:p>
        </w:tc>
      </w:tr>
      <w:tr w:rsidR="007D5D91" w:rsidRPr="00B1794F" w:rsidTr="007D5D91">
        <w:trPr>
          <w:cantSplit/>
          <w:trHeight w:val="966"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4" w:space="0" w:color="5F497A" w:themeColor="accent4" w:themeShade="BF"/>
              <w:right w:val="single" w:sz="2" w:space="0" w:color="000000"/>
            </w:tcBorders>
            <w:shd w:val="clear" w:color="auto" w:fill="auto"/>
          </w:tcPr>
          <w:p w:rsidR="007D5D91" w:rsidRPr="00B1794F" w:rsidRDefault="007D5D91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CA07F9" w:rsidRPr="00B1794F" w:rsidTr="007D5D91">
        <w:trPr>
          <w:cantSplit/>
        </w:trPr>
        <w:tc>
          <w:tcPr>
            <w:tcW w:w="9643" w:type="dxa"/>
            <w:tcBorders>
              <w:top w:val="single" w:sz="4" w:space="0" w:color="5F497A" w:themeColor="accent4" w:themeShade="BF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 xml:space="preserve">Wnioskowana kwota dotacji </w:t>
            </w:r>
          </w:p>
        </w:tc>
      </w:tr>
      <w:tr w:rsidR="00CA07F9" w:rsidRPr="00B1794F" w:rsidTr="00A00DBA">
        <w:trPr>
          <w:cantSplit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Źródła finansowania inwestycji poza dotacją</w:t>
            </w:r>
          </w:p>
        </w:tc>
      </w:tr>
      <w:tr w:rsidR="00CA07F9" w:rsidRPr="00B1794F" w:rsidTr="00A00DBA">
        <w:trPr>
          <w:cantSplit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7D5D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03"/>
        </w:trPr>
        <w:tc>
          <w:tcPr>
            <w:tcW w:w="9643" w:type="dxa"/>
            <w:shd w:val="clear" w:color="auto" w:fill="E6E6E6"/>
          </w:tcPr>
          <w:p w:rsidR="00CA07F9" w:rsidRPr="00B1794F" w:rsidRDefault="00CA07F9" w:rsidP="007D5D91">
            <w:pPr>
              <w:pStyle w:val="WW-Zawartotabeli11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Powód realizacji przedsięwzięcia (maksymalnie 200 znaków</w:t>
            </w:r>
            <w:r w:rsidR="007D5D91" w:rsidRPr="00B1794F">
              <w:rPr>
                <w:rFonts w:ascii="Tahoma" w:hAnsi="Tahoma" w:cs="Tahoma"/>
                <w:bCs/>
                <w:sz w:val="22"/>
                <w:szCs w:val="22"/>
              </w:rPr>
              <w:t>)</w:t>
            </w:r>
          </w:p>
        </w:tc>
      </w:tr>
      <w:tr w:rsidR="00CA07F9" w:rsidRPr="00B1794F" w:rsidTr="00A00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89"/>
        </w:trPr>
        <w:tc>
          <w:tcPr>
            <w:tcW w:w="9643" w:type="dxa"/>
          </w:tcPr>
          <w:p w:rsidR="00CA07F9" w:rsidRPr="00B1794F" w:rsidRDefault="00CA07F9" w:rsidP="00A00DBA">
            <w:pPr>
              <w:rPr>
                <w:rFonts w:ascii="Tahoma" w:hAnsi="Tahoma" w:cs="Tahoma"/>
                <w:b/>
              </w:rPr>
            </w:pPr>
            <w:bookmarkStart w:id="4" w:name="_Toc120325707"/>
          </w:p>
          <w:p w:rsidR="00CA07F9" w:rsidRPr="00B1794F" w:rsidRDefault="00CA07F9" w:rsidP="007D5D91">
            <w:pPr>
              <w:rPr>
                <w:rFonts w:ascii="Tahoma" w:hAnsi="Tahoma" w:cs="Tahoma"/>
                <w:b/>
              </w:rPr>
            </w:pPr>
          </w:p>
        </w:tc>
      </w:tr>
    </w:tbl>
    <w:p w:rsidR="007D5D91" w:rsidRPr="00B1794F" w:rsidRDefault="007D5D91" w:rsidP="007D5D91">
      <w:pPr>
        <w:jc w:val="center"/>
        <w:rPr>
          <w:rFonts w:ascii="Tahoma" w:hAnsi="Tahoma" w:cs="Tahoma"/>
          <w:b/>
        </w:rPr>
      </w:pPr>
    </w:p>
    <w:p w:rsidR="00CA07F9" w:rsidRPr="00B1794F" w:rsidRDefault="00CA07F9" w:rsidP="007D5D91">
      <w:pPr>
        <w:jc w:val="center"/>
        <w:rPr>
          <w:rFonts w:ascii="Tahoma" w:hAnsi="Tahoma" w:cs="Tahoma"/>
          <w:b/>
        </w:rPr>
      </w:pPr>
      <w:r w:rsidRPr="00B1794F">
        <w:rPr>
          <w:rFonts w:ascii="Tahoma" w:hAnsi="Tahoma" w:cs="Tahoma"/>
          <w:b/>
        </w:rPr>
        <w:t>3. PROJEKT PRZEDSIĘWZIĘCIA</w:t>
      </w:r>
      <w:bookmarkEnd w:id="4"/>
    </w:p>
    <w:p w:rsidR="00CA07F9" w:rsidRPr="00B1794F" w:rsidRDefault="00CA07F9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  <w:bookmarkStart w:id="5" w:name="_Toc120325708"/>
      <w:r w:rsidRPr="00B1794F">
        <w:rPr>
          <w:rFonts w:ascii="Tahoma" w:hAnsi="Tahoma" w:cs="Tahoma"/>
          <w:b w:val="0"/>
          <w:color w:val="auto"/>
          <w:sz w:val="22"/>
          <w:szCs w:val="22"/>
        </w:rPr>
        <w:t>3.1 PRZEDSTAWIENIE PROJEKTU</w:t>
      </w:r>
      <w:bookmarkEnd w:id="5"/>
      <w:r w:rsidRPr="00B1794F">
        <w:rPr>
          <w:rFonts w:ascii="Tahoma" w:hAnsi="Tahoma" w:cs="Tahoma"/>
          <w:b w:val="0"/>
          <w:color w:val="auto"/>
          <w:sz w:val="22"/>
          <w:szCs w:val="22"/>
        </w:rPr>
        <w:t xml:space="preserve"> Co jest celem przedsięwzięcia ? Proszę określić cele długookresowe i cele krótkookresowe na najbliższ</w:t>
      </w:r>
      <w:r w:rsidR="007D5D91" w:rsidRPr="00B1794F">
        <w:rPr>
          <w:rFonts w:ascii="Tahoma" w:hAnsi="Tahoma" w:cs="Tahoma"/>
          <w:b w:val="0"/>
          <w:color w:val="auto"/>
          <w:sz w:val="22"/>
          <w:szCs w:val="22"/>
        </w:rPr>
        <w:t>e 2 lata</w:t>
      </w:r>
      <w:r w:rsidRPr="00B1794F">
        <w:rPr>
          <w:rFonts w:ascii="Tahoma" w:hAnsi="Tahoma" w:cs="Tahoma"/>
          <w:b w:val="0"/>
          <w:color w:val="auto"/>
          <w:sz w:val="22"/>
          <w:szCs w:val="22"/>
        </w:rPr>
        <w:t>.</w:t>
      </w:r>
    </w:p>
    <w:tbl>
      <w:tblPr>
        <w:tblW w:w="964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43"/>
      </w:tblGrid>
      <w:tr w:rsidR="00CA07F9" w:rsidRPr="00B1794F" w:rsidTr="00A00DBA">
        <w:trPr>
          <w:cantSplit/>
        </w:trPr>
        <w:tc>
          <w:tcPr>
            <w:tcW w:w="9643" w:type="dxa"/>
            <w:tcBorders>
              <w:bottom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Należy jak najdokładniej opisać działalność będącą przedmiotem inicjatywy, przyczyny, które skłoniły wnioskodawcę do takiego a nie innego wyboru oraz aspekty najlepiej charakteryzujące dany rynek. Poniższy opis powinien zawierać również określenie wielkości niezbędnych środków i plan ich wykorzystania, koncepcję prowadzenia i rozwoju firmy oraz przewidywane w związku z tym efekty.</w:t>
            </w:r>
          </w:p>
        </w:tc>
      </w:tr>
      <w:tr w:rsidR="00CA07F9" w:rsidRPr="00B1794F" w:rsidTr="00A00DBA">
        <w:trPr>
          <w:cantSplit/>
        </w:trPr>
        <w:tc>
          <w:tcPr>
            <w:tcW w:w="9643" w:type="dxa"/>
            <w:tcBorders>
              <w:bottom w:val="single" w:sz="2" w:space="0" w:color="000000"/>
            </w:tcBorders>
            <w:shd w:val="clear" w:color="auto" w:fill="auto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7D5D91" w:rsidRPr="00B1794F" w:rsidRDefault="007D5D91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7D5D91" w:rsidRPr="00B1794F" w:rsidRDefault="007D5D91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7D5D91" w:rsidRPr="00B1794F" w:rsidRDefault="007D5D91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7D5D91" w:rsidRPr="00B1794F" w:rsidRDefault="007D5D91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65080F" w:rsidRPr="00B1794F" w:rsidRDefault="0065080F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color w:val="auto"/>
          <w:sz w:val="22"/>
          <w:szCs w:val="22"/>
        </w:rPr>
      </w:pPr>
      <w:bookmarkStart w:id="6" w:name="_Toc120325709"/>
    </w:p>
    <w:p w:rsidR="00CA07F9" w:rsidRPr="00B1794F" w:rsidRDefault="00CA07F9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  <w:r w:rsidRPr="00B1794F">
        <w:rPr>
          <w:rFonts w:ascii="Tahoma" w:hAnsi="Tahoma" w:cs="Tahoma"/>
          <w:b w:val="0"/>
          <w:color w:val="auto"/>
          <w:sz w:val="22"/>
          <w:szCs w:val="22"/>
        </w:rPr>
        <w:t>3.2 OFERTA</w:t>
      </w:r>
      <w:bookmarkEnd w:id="6"/>
    </w:p>
    <w:tbl>
      <w:tblPr>
        <w:tblW w:w="964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8"/>
        <w:gridCol w:w="4824"/>
      </w:tblGrid>
      <w:tr w:rsidR="00CA07F9" w:rsidRPr="00B1794F" w:rsidTr="007D5D91">
        <w:trPr>
          <w:cantSplit/>
        </w:trPr>
        <w:tc>
          <w:tcPr>
            <w:tcW w:w="4818" w:type="dxa"/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Proszę opisać produkty/usługi/towary jakie będą oferowane</w:t>
            </w:r>
          </w:p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Czy wnioskodawca będzie oferował szeroką gamę produktów czy tez określone produkty?</w:t>
            </w:r>
            <w:r w:rsidRPr="00B1794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824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7D5D91">
        <w:trPr>
          <w:cantSplit/>
        </w:trPr>
        <w:tc>
          <w:tcPr>
            <w:tcW w:w="4818" w:type="dxa"/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 xml:space="preserve">Do kogo adresowana jest oferta? </w:t>
            </w:r>
            <w:r w:rsidRPr="00B1794F">
              <w:rPr>
                <w:rFonts w:ascii="Tahoma" w:hAnsi="Tahoma" w:cs="Tahoma"/>
                <w:bCs/>
                <w:sz w:val="22"/>
                <w:szCs w:val="22"/>
              </w:rPr>
              <w:br/>
              <w:t>(Prosimy o możliwie precyzyjne określenie w oparciu o czytelne kryteria)</w:t>
            </w:r>
          </w:p>
        </w:tc>
        <w:tc>
          <w:tcPr>
            <w:tcW w:w="4824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7D5D91">
        <w:trPr>
          <w:cantSplit/>
        </w:trPr>
        <w:tc>
          <w:tcPr>
            <w:tcW w:w="4818" w:type="dxa"/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Proszę podać w jaki sposób oferta różni się od oferty konkurencji</w:t>
            </w:r>
            <w:r w:rsidRPr="00B1794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B1794F">
              <w:rPr>
                <w:rFonts w:ascii="Tahoma" w:hAnsi="Tahoma" w:cs="Tahoma"/>
                <w:sz w:val="22"/>
                <w:szCs w:val="22"/>
              </w:rPr>
              <w:br/>
              <w:t xml:space="preserve">Jakie są cechy usługi/produktu? </w:t>
            </w:r>
            <w:r w:rsidRPr="00B1794F">
              <w:rPr>
                <w:rFonts w:ascii="Tahoma" w:hAnsi="Tahoma" w:cs="Tahoma"/>
                <w:sz w:val="22"/>
                <w:szCs w:val="22"/>
              </w:rPr>
              <w:br/>
              <w:t xml:space="preserve">(Jakość, zarządzanie jakością, unikalność) </w:t>
            </w:r>
          </w:p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B1794F">
              <w:rPr>
                <w:rFonts w:ascii="Tahoma" w:hAnsi="Tahoma" w:cs="Tahoma"/>
                <w:sz w:val="22"/>
                <w:szCs w:val="22"/>
              </w:rPr>
              <w:t>Dlaczego klienci zainteresowani będą tym właśnie produktem/usługą?</w:t>
            </w:r>
          </w:p>
        </w:tc>
        <w:tc>
          <w:tcPr>
            <w:tcW w:w="4824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7D5D91">
        <w:trPr>
          <w:cantSplit/>
        </w:trPr>
        <w:tc>
          <w:tcPr>
            <w:tcW w:w="4818" w:type="dxa"/>
            <w:shd w:val="clear" w:color="auto" w:fill="E6E6E6"/>
          </w:tcPr>
          <w:p w:rsidR="00CA07F9" w:rsidRPr="00B1794F" w:rsidRDefault="00CA07F9" w:rsidP="004A292D">
            <w:pPr>
              <w:spacing w:after="0"/>
              <w:rPr>
                <w:rFonts w:ascii="Tahoma" w:hAnsi="Tahoma" w:cs="Tahoma"/>
                <w:bCs/>
              </w:rPr>
            </w:pPr>
            <w:r w:rsidRPr="00B1794F">
              <w:rPr>
                <w:rFonts w:ascii="Tahoma" w:hAnsi="Tahoma" w:cs="Tahoma"/>
                <w:bCs/>
              </w:rPr>
              <w:t>Jeśli przedsięwzięcie  wiąże się z zaoferowaniem nowego produktu/usługi, proszę wskazać jego zalety różnicujące go od innych istniejących produktów/ usług</w:t>
            </w:r>
          </w:p>
        </w:tc>
        <w:tc>
          <w:tcPr>
            <w:tcW w:w="4824" w:type="dxa"/>
          </w:tcPr>
          <w:p w:rsidR="00CA07F9" w:rsidRPr="00B1794F" w:rsidRDefault="00CA07F9" w:rsidP="004A292D">
            <w:pPr>
              <w:pStyle w:val="WW-Zawartotabeli11"/>
              <w:spacing w:after="0"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7D5D91">
        <w:trPr>
          <w:cantSplit/>
        </w:trPr>
        <w:tc>
          <w:tcPr>
            <w:tcW w:w="4818" w:type="dxa"/>
            <w:shd w:val="clear" w:color="auto" w:fill="E6E6E6"/>
          </w:tcPr>
          <w:p w:rsidR="00CA07F9" w:rsidRPr="00B1794F" w:rsidRDefault="00CA07F9" w:rsidP="004A292D">
            <w:pPr>
              <w:pStyle w:val="WW-Zawartotabeli11"/>
              <w:spacing w:after="0"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Obszar geograficzny działalności</w:t>
            </w:r>
          </w:p>
          <w:p w:rsidR="00CA07F9" w:rsidRPr="00B1794F" w:rsidRDefault="00CA07F9" w:rsidP="004A292D">
            <w:pPr>
              <w:pStyle w:val="WW-Zawartotabeli11"/>
              <w:spacing w:after="0"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Jaki zasięg terytorialny będzie miała firma</w:t>
            </w:r>
            <w:r w:rsidRPr="00B1794F">
              <w:rPr>
                <w:rFonts w:ascii="Tahoma" w:hAnsi="Tahoma" w:cs="Tahoma"/>
                <w:bCs/>
                <w:sz w:val="22"/>
                <w:szCs w:val="22"/>
              </w:rPr>
              <w:br/>
              <w:t xml:space="preserve">( lokalny, regionalny, krajowy)? </w:t>
            </w:r>
          </w:p>
          <w:p w:rsidR="00CA07F9" w:rsidRPr="00B1794F" w:rsidRDefault="00CA07F9" w:rsidP="004A292D">
            <w:pPr>
              <w:pStyle w:val="WW-Zawartotabeli11"/>
              <w:spacing w:after="0"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4824" w:type="dxa"/>
          </w:tcPr>
          <w:p w:rsidR="00CA07F9" w:rsidRPr="00B1794F" w:rsidRDefault="00CA07F9" w:rsidP="004A292D">
            <w:pPr>
              <w:pStyle w:val="WW-Zawartotabeli11"/>
              <w:spacing w:after="0" w:line="276" w:lineRule="auto"/>
              <w:rPr>
                <w:rFonts w:ascii="Tahoma" w:eastAsia="Times New Roman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7D5D91">
        <w:trPr>
          <w:cantSplit/>
        </w:trPr>
        <w:tc>
          <w:tcPr>
            <w:tcW w:w="4818" w:type="dxa"/>
            <w:shd w:val="clear" w:color="auto" w:fill="E6E6E6"/>
          </w:tcPr>
          <w:p w:rsidR="00CA07F9" w:rsidRPr="00B1794F" w:rsidRDefault="00CA07F9" w:rsidP="004A292D">
            <w:pPr>
              <w:spacing w:after="0"/>
              <w:rPr>
                <w:rFonts w:ascii="Tahoma" w:hAnsi="Tahoma" w:cs="Tahoma"/>
                <w:bCs/>
              </w:rPr>
            </w:pPr>
            <w:r w:rsidRPr="00B1794F">
              <w:rPr>
                <w:rFonts w:ascii="Tahoma" w:hAnsi="Tahoma" w:cs="Tahoma"/>
                <w:bCs/>
              </w:rPr>
              <w:t>Jakie s</w:t>
            </w:r>
            <w:r w:rsidRPr="00B1794F">
              <w:rPr>
                <w:rFonts w:ascii="Tahoma" w:eastAsia="TimesNewRomanPSMT" w:hAnsi="Tahoma" w:cs="Tahoma"/>
                <w:bCs/>
              </w:rPr>
              <w:t xml:space="preserve">ą </w:t>
            </w:r>
            <w:r w:rsidRPr="00B1794F">
              <w:rPr>
                <w:rFonts w:ascii="Tahoma" w:hAnsi="Tahoma" w:cs="Tahoma"/>
                <w:bCs/>
              </w:rPr>
              <w:t>oczekiwania i potrzeby klientów? W jakim stopniu proponowana oferta odpowiada na te oczekiwania?</w:t>
            </w:r>
          </w:p>
          <w:p w:rsidR="00CA07F9" w:rsidRPr="00B1794F" w:rsidRDefault="00CA07F9" w:rsidP="00A00DBA">
            <w:pPr>
              <w:rPr>
                <w:rFonts w:ascii="Tahoma" w:hAnsi="Tahoma" w:cs="Tahoma"/>
                <w:b/>
                <w:bCs/>
              </w:rPr>
            </w:pPr>
            <w:r w:rsidRPr="00B1794F">
              <w:rPr>
                <w:rFonts w:ascii="Tahoma" w:hAnsi="Tahoma" w:cs="Tahoma"/>
                <w:bCs/>
              </w:rPr>
              <w:t xml:space="preserve">W jaki sposób oferta wnioskodawcy będzie odpowiadała na potrzeby klientów? </w:t>
            </w:r>
          </w:p>
        </w:tc>
        <w:tc>
          <w:tcPr>
            <w:tcW w:w="4824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7D5D91">
        <w:trPr>
          <w:cantSplit/>
        </w:trPr>
        <w:tc>
          <w:tcPr>
            <w:tcW w:w="4818" w:type="dxa"/>
            <w:shd w:val="clear" w:color="auto" w:fill="E6E6E6"/>
          </w:tcPr>
          <w:p w:rsidR="00CA07F9" w:rsidRPr="00B1794F" w:rsidRDefault="00CA07F9" w:rsidP="004A292D">
            <w:pPr>
              <w:pStyle w:val="tabela"/>
              <w:spacing w:before="0" w:after="20" w:line="276" w:lineRule="auto"/>
              <w:rPr>
                <w:bCs/>
                <w:sz w:val="22"/>
                <w:szCs w:val="22"/>
              </w:rPr>
            </w:pPr>
            <w:r w:rsidRPr="00B1794F">
              <w:rPr>
                <w:bCs/>
                <w:sz w:val="22"/>
                <w:szCs w:val="22"/>
              </w:rPr>
              <w:t>Czy popyt na produkt/usługę będzie ulegał sezonowym zmianom? Jeśli tak, jak będą minimalizowane skutki tej sezonowości?</w:t>
            </w:r>
          </w:p>
        </w:tc>
        <w:tc>
          <w:tcPr>
            <w:tcW w:w="4824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7D5D91">
        <w:trPr>
          <w:cantSplit/>
        </w:trPr>
        <w:tc>
          <w:tcPr>
            <w:tcW w:w="4818" w:type="dxa"/>
            <w:shd w:val="clear" w:color="auto" w:fill="E6E6E6"/>
          </w:tcPr>
          <w:p w:rsidR="004A292D" w:rsidRPr="00B1794F" w:rsidRDefault="00CA07F9" w:rsidP="004A292D">
            <w:pPr>
              <w:spacing w:after="0"/>
              <w:rPr>
                <w:rFonts w:ascii="Tahoma" w:hAnsi="Tahoma" w:cs="Tahoma"/>
                <w:bCs/>
              </w:rPr>
            </w:pPr>
            <w:r w:rsidRPr="00B1794F">
              <w:rPr>
                <w:rFonts w:ascii="Tahoma" w:hAnsi="Tahoma" w:cs="Tahoma"/>
                <w:bCs/>
              </w:rPr>
              <w:lastRenderedPageBreak/>
              <w:t>Proszę opisać w jaki spos</w:t>
            </w:r>
            <w:r w:rsidR="004A292D" w:rsidRPr="00B1794F">
              <w:rPr>
                <w:rFonts w:ascii="Tahoma" w:hAnsi="Tahoma" w:cs="Tahoma"/>
                <w:bCs/>
              </w:rPr>
              <w:t>ób będzie odbywała się sprzedaż</w:t>
            </w:r>
          </w:p>
          <w:p w:rsidR="00CA07F9" w:rsidRPr="00B1794F" w:rsidRDefault="00CA07F9" w:rsidP="004A292D">
            <w:pPr>
              <w:spacing w:after="0"/>
              <w:rPr>
                <w:rFonts w:ascii="Tahoma" w:hAnsi="Tahoma" w:cs="Tahoma"/>
                <w:bCs/>
              </w:rPr>
            </w:pPr>
            <w:r w:rsidRPr="00B1794F">
              <w:rPr>
                <w:rFonts w:ascii="Tahoma" w:hAnsi="Tahoma" w:cs="Tahoma"/>
              </w:rPr>
              <w:t>Polityka dystrybucji (opis kanałów dystrybucji, ewentualni partnerzy handlowi, formy płatności,)</w:t>
            </w:r>
          </w:p>
        </w:tc>
        <w:tc>
          <w:tcPr>
            <w:tcW w:w="4824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7D5D91">
        <w:trPr>
          <w:cantSplit/>
        </w:trPr>
        <w:tc>
          <w:tcPr>
            <w:tcW w:w="4818" w:type="dxa"/>
            <w:shd w:val="clear" w:color="auto" w:fill="E6E6E6"/>
          </w:tcPr>
          <w:p w:rsidR="00CA07F9" w:rsidRPr="00B1794F" w:rsidRDefault="00CA07F9" w:rsidP="00A00DBA">
            <w:pPr>
              <w:rPr>
                <w:rFonts w:ascii="Tahoma" w:hAnsi="Tahoma" w:cs="Tahoma"/>
                <w:bCs/>
              </w:rPr>
            </w:pPr>
            <w:r w:rsidRPr="00B1794F">
              <w:rPr>
                <w:rFonts w:ascii="Tahoma" w:hAnsi="Tahoma" w:cs="Tahoma"/>
                <w:bCs/>
              </w:rPr>
              <w:t xml:space="preserve">W jaki sposób klienci będą informowani o ofercie? Proszę opisać </w:t>
            </w:r>
            <w:r w:rsidRPr="00B1794F">
              <w:rPr>
                <w:rFonts w:ascii="Tahoma" w:hAnsi="Tahoma" w:cs="Tahoma"/>
              </w:rPr>
              <w:t xml:space="preserve">formy reklamy i promocji </w:t>
            </w:r>
            <w:r w:rsidRPr="00B1794F">
              <w:rPr>
                <w:rFonts w:ascii="Tahoma" w:hAnsi="Tahoma" w:cs="Tahoma"/>
              </w:rPr>
              <w:br/>
              <w:t>(sposoby dotarcia do Klienta)</w:t>
            </w:r>
            <w:r w:rsidRPr="00B1794F">
              <w:rPr>
                <w:rFonts w:ascii="Tahoma" w:hAnsi="Tahoma" w:cs="Tahoma"/>
              </w:rPr>
              <w:br/>
              <w:t>- budżet reklamowy</w:t>
            </w:r>
            <w:r w:rsidRPr="00B1794F">
              <w:rPr>
                <w:rFonts w:ascii="Tahoma" w:hAnsi="Tahoma" w:cs="Tahoma"/>
              </w:rPr>
              <w:br/>
              <w:t xml:space="preserve">- planowane kampanie reklamowe </w:t>
            </w:r>
            <w:r w:rsidRPr="00B1794F">
              <w:rPr>
                <w:rFonts w:ascii="Tahoma" w:hAnsi="Tahoma" w:cs="Tahoma"/>
              </w:rPr>
              <w:br/>
              <w:t xml:space="preserve">- PR (Public </w:t>
            </w:r>
            <w:proofErr w:type="spellStart"/>
            <w:r w:rsidRPr="00B1794F">
              <w:rPr>
                <w:rFonts w:ascii="Tahoma" w:hAnsi="Tahoma" w:cs="Tahoma"/>
              </w:rPr>
              <w:t>Relations</w:t>
            </w:r>
            <w:proofErr w:type="spellEnd"/>
            <w:r w:rsidRPr="00B1794F">
              <w:rPr>
                <w:rFonts w:ascii="Tahoma" w:hAnsi="Tahoma" w:cs="Tahoma"/>
              </w:rPr>
              <w:t>)</w:t>
            </w:r>
          </w:p>
        </w:tc>
        <w:tc>
          <w:tcPr>
            <w:tcW w:w="4824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CA07F9" w:rsidRPr="00B1794F" w:rsidTr="007D5D91">
        <w:trPr>
          <w:cantSplit/>
        </w:trPr>
        <w:tc>
          <w:tcPr>
            <w:tcW w:w="4818" w:type="dxa"/>
            <w:shd w:val="clear" w:color="auto" w:fill="E6E6E6"/>
          </w:tcPr>
          <w:p w:rsidR="00CA07F9" w:rsidRPr="00B1794F" w:rsidRDefault="00CA07F9" w:rsidP="00A00DBA">
            <w:pPr>
              <w:rPr>
                <w:rFonts w:ascii="Tahoma" w:hAnsi="Tahoma" w:cs="Tahoma"/>
                <w:bCs/>
              </w:rPr>
            </w:pPr>
            <w:r w:rsidRPr="00B1794F">
              <w:rPr>
                <w:rFonts w:ascii="Tahoma" w:hAnsi="Tahoma" w:cs="Tahoma"/>
              </w:rPr>
              <w:t>Jakie są koszty i  bariery wejścia na rynek?</w:t>
            </w:r>
          </w:p>
        </w:tc>
        <w:tc>
          <w:tcPr>
            <w:tcW w:w="4824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:rsidR="004A292D" w:rsidRPr="00B1794F" w:rsidRDefault="004A292D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color w:val="auto"/>
          <w:sz w:val="22"/>
          <w:szCs w:val="22"/>
        </w:rPr>
      </w:pPr>
      <w:bookmarkStart w:id="7" w:name="_Toc120325710"/>
    </w:p>
    <w:p w:rsidR="00CA07F9" w:rsidRPr="00B1794F" w:rsidRDefault="00CA07F9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  <w:r w:rsidRPr="00B1794F">
        <w:rPr>
          <w:rFonts w:ascii="Tahoma" w:hAnsi="Tahoma" w:cs="Tahoma"/>
          <w:b w:val="0"/>
          <w:color w:val="auto"/>
          <w:sz w:val="22"/>
          <w:szCs w:val="22"/>
        </w:rPr>
        <w:t>3.3 KLIENCI</w:t>
      </w:r>
      <w:bookmarkEnd w:id="7"/>
      <w:r w:rsidRPr="00B1794F">
        <w:rPr>
          <w:rFonts w:ascii="Tahoma" w:hAnsi="Tahoma" w:cs="Tahoma"/>
          <w:b w:val="0"/>
          <w:color w:val="auto"/>
          <w:sz w:val="22"/>
          <w:szCs w:val="22"/>
        </w:rPr>
        <w:t xml:space="preserve"> </w:t>
      </w:r>
    </w:p>
    <w:tbl>
      <w:tblPr>
        <w:tblW w:w="9641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26"/>
        <w:gridCol w:w="1913"/>
        <w:gridCol w:w="2011"/>
        <w:gridCol w:w="2356"/>
        <w:gridCol w:w="1935"/>
      </w:tblGrid>
      <w:tr w:rsidR="00CA07F9" w:rsidRPr="00B1794F" w:rsidTr="00A00DBA">
        <w:trPr>
          <w:cantSplit/>
        </w:trPr>
        <w:tc>
          <w:tcPr>
            <w:tcW w:w="1426" w:type="dxa"/>
            <w:shd w:val="clear" w:color="auto" w:fill="E6E6E6"/>
          </w:tcPr>
          <w:p w:rsidR="00CA07F9" w:rsidRPr="00B1794F" w:rsidRDefault="00CA07F9" w:rsidP="004A292D">
            <w:pPr>
              <w:pStyle w:val="WW-Zawartotabeli11"/>
              <w:spacing w:after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Grupy klientów</w:t>
            </w:r>
          </w:p>
        </w:tc>
        <w:tc>
          <w:tcPr>
            <w:tcW w:w="1913" w:type="dxa"/>
            <w:shd w:val="clear" w:color="auto" w:fill="E6E6E6"/>
          </w:tcPr>
          <w:p w:rsidR="00CA07F9" w:rsidRPr="00B1794F" w:rsidRDefault="00CA07F9" w:rsidP="004A292D">
            <w:pPr>
              <w:pStyle w:val="WW-Zawartotabeli11"/>
              <w:spacing w:after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Opis charakterystyk, które je wyróżniają</w:t>
            </w:r>
          </w:p>
        </w:tc>
        <w:tc>
          <w:tcPr>
            <w:tcW w:w="2011" w:type="dxa"/>
            <w:shd w:val="clear" w:color="auto" w:fill="E6E6E6"/>
          </w:tcPr>
          <w:p w:rsidR="00CA07F9" w:rsidRPr="00B1794F" w:rsidRDefault="00CA07F9" w:rsidP="004A292D">
            <w:pPr>
              <w:pStyle w:val="WW-Zawartotabeli11"/>
              <w:spacing w:after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Wyrażane przez nich potrzeby</w:t>
            </w:r>
          </w:p>
        </w:tc>
        <w:tc>
          <w:tcPr>
            <w:tcW w:w="2356" w:type="dxa"/>
            <w:shd w:val="clear" w:color="auto" w:fill="E6E6E6"/>
          </w:tcPr>
          <w:p w:rsidR="00CA07F9" w:rsidRPr="00B1794F" w:rsidRDefault="00CA07F9" w:rsidP="004A292D">
            <w:pPr>
              <w:pStyle w:val="WW-Zawartotabeli11"/>
              <w:spacing w:after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Liczebność grupy odniesiona do obszaru geograficznego zainteresowania</w:t>
            </w:r>
          </w:p>
        </w:tc>
        <w:tc>
          <w:tcPr>
            <w:tcW w:w="1935" w:type="dxa"/>
            <w:shd w:val="clear" w:color="auto" w:fill="E6E6E6"/>
          </w:tcPr>
          <w:p w:rsidR="00CA07F9" w:rsidRPr="00B1794F" w:rsidRDefault="00CA07F9" w:rsidP="004A292D">
            <w:pPr>
              <w:pStyle w:val="WW-Zawartotabeli11"/>
              <w:spacing w:after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Liczba klientów przynależnych do danej grupy, którą zamierza się zdobyć</w:t>
            </w:r>
          </w:p>
        </w:tc>
      </w:tr>
      <w:tr w:rsidR="00CA07F9" w:rsidRPr="00B1794F" w:rsidTr="00A00DBA">
        <w:trPr>
          <w:cantSplit/>
        </w:trPr>
        <w:tc>
          <w:tcPr>
            <w:tcW w:w="1426" w:type="dxa"/>
          </w:tcPr>
          <w:p w:rsidR="00CA07F9" w:rsidRPr="00B1794F" w:rsidRDefault="00CA07F9" w:rsidP="004A292D">
            <w:pPr>
              <w:pStyle w:val="WW-Zawartotabeli11"/>
              <w:spacing w:after="0"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13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1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5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42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13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1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5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42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13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1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5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42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13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1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5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42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13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1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5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CA07F9" w:rsidRPr="00B1794F" w:rsidTr="00A00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4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Proszę podać powód dla którego wybrano zwrócenie się właśnie do tych grup klientów.</w:t>
            </w:r>
          </w:p>
        </w:tc>
      </w:tr>
      <w:tr w:rsidR="00CA07F9" w:rsidRPr="00B1794F" w:rsidTr="00A00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4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CA07F9" w:rsidRPr="00B1794F" w:rsidRDefault="00CA07F9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  <w:bookmarkStart w:id="8" w:name="_Toc120325711"/>
      <w:r w:rsidRPr="00B1794F">
        <w:rPr>
          <w:rFonts w:ascii="Tahoma" w:hAnsi="Tahoma" w:cs="Tahoma"/>
          <w:b w:val="0"/>
          <w:color w:val="auto"/>
          <w:sz w:val="22"/>
          <w:szCs w:val="22"/>
        </w:rPr>
        <w:t>3.4 KONKURENCJA</w:t>
      </w:r>
      <w:bookmarkEnd w:id="8"/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09"/>
        <w:gridCol w:w="4198"/>
        <w:gridCol w:w="3035"/>
      </w:tblGrid>
      <w:tr w:rsidR="00CA07F9" w:rsidRPr="00B1794F" w:rsidTr="00A00DBA">
        <w:trPr>
          <w:cantSplit/>
        </w:trPr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Konkurenci</w:t>
            </w:r>
          </w:p>
        </w:tc>
        <w:tc>
          <w:tcPr>
            <w:tcW w:w="4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 xml:space="preserve">Charakterystyka i silne strony konkurencyjnej oferty </w:t>
            </w:r>
          </w:p>
        </w:tc>
        <w:tc>
          <w:tcPr>
            <w:tcW w:w="3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Powód dla którego uznawani są za silną lub słabą konkurencję</w:t>
            </w:r>
          </w:p>
        </w:tc>
      </w:tr>
      <w:tr w:rsidR="00CA07F9" w:rsidRPr="00B1794F" w:rsidTr="00A00DBA">
        <w:trPr>
          <w:cantSplit/>
        </w:trPr>
        <w:tc>
          <w:tcPr>
            <w:tcW w:w="24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19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3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2409" w:type="dxa"/>
            <w:tcBorders>
              <w:left w:val="single" w:sz="1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198" w:type="dxa"/>
            <w:tcBorders>
              <w:left w:val="single" w:sz="1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35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4A292D">
        <w:trPr>
          <w:cantSplit/>
        </w:trPr>
        <w:tc>
          <w:tcPr>
            <w:tcW w:w="96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B1794F">
              <w:rPr>
                <w:rFonts w:ascii="Tahoma" w:hAnsi="Tahoma" w:cs="Tahoma"/>
                <w:sz w:val="22"/>
                <w:szCs w:val="22"/>
              </w:rPr>
              <w:t>Czym się różni proponowana oferta od oferty konkurencji?</w:t>
            </w:r>
          </w:p>
        </w:tc>
      </w:tr>
      <w:tr w:rsidR="00CA07F9" w:rsidRPr="00B1794F" w:rsidTr="00A00DBA">
        <w:trPr>
          <w:cantSplit/>
        </w:trPr>
        <w:tc>
          <w:tcPr>
            <w:tcW w:w="96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:rsidR="00CA07F9" w:rsidRPr="00B1794F" w:rsidRDefault="00CA07F9" w:rsidP="00CA07F9">
      <w:pPr>
        <w:rPr>
          <w:rFonts w:ascii="Tahoma" w:hAnsi="Tahoma" w:cs="Tahoma"/>
        </w:rPr>
      </w:pPr>
    </w:p>
    <w:p w:rsidR="00CA07F9" w:rsidRPr="00B1794F" w:rsidRDefault="00CA07F9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  <w:bookmarkStart w:id="9" w:name="_Toc120325712"/>
      <w:r w:rsidRPr="00B1794F">
        <w:rPr>
          <w:rFonts w:ascii="Tahoma" w:hAnsi="Tahoma" w:cs="Tahoma"/>
          <w:b w:val="0"/>
          <w:color w:val="auto"/>
          <w:sz w:val="22"/>
          <w:szCs w:val="22"/>
        </w:rPr>
        <w:t>3.5 CENA</w:t>
      </w:r>
      <w:bookmarkEnd w:id="9"/>
    </w:p>
    <w:tbl>
      <w:tblPr>
        <w:tblW w:w="964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09"/>
        <w:gridCol w:w="1996"/>
        <w:gridCol w:w="2702"/>
        <w:gridCol w:w="2535"/>
      </w:tblGrid>
      <w:tr w:rsidR="00CA07F9" w:rsidRPr="00B1794F" w:rsidTr="00A00DBA">
        <w:trPr>
          <w:cantSplit/>
        </w:trPr>
        <w:tc>
          <w:tcPr>
            <w:tcW w:w="2409" w:type="dxa"/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</w:rPr>
              <w:t xml:space="preserve"> </w:t>
            </w:r>
            <w:r w:rsidRPr="00B1794F">
              <w:rPr>
                <w:rFonts w:ascii="Tahoma" w:hAnsi="Tahoma" w:cs="Tahoma"/>
                <w:bCs/>
                <w:sz w:val="22"/>
                <w:szCs w:val="22"/>
              </w:rPr>
              <w:t>Produkt/usługa</w:t>
            </w:r>
          </w:p>
        </w:tc>
        <w:tc>
          <w:tcPr>
            <w:tcW w:w="1996" w:type="dxa"/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Jednostka miary</w:t>
            </w:r>
          </w:p>
        </w:tc>
        <w:tc>
          <w:tcPr>
            <w:tcW w:w="2702" w:type="dxa"/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Cena jednostkowa sprzedaży netto</w:t>
            </w:r>
          </w:p>
        </w:tc>
        <w:tc>
          <w:tcPr>
            <w:tcW w:w="2535" w:type="dxa"/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Średnia cena jednostkowa sprzedaży netto konkurencji</w:t>
            </w:r>
          </w:p>
        </w:tc>
      </w:tr>
      <w:tr w:rsidR="00CA07F9" w:rsidRPr="00B1794F" w:rsidTr="00A00DBA">
        <w:trPr>
          <w:cantSplit/>
        </w:trPr>
        <w:tc>
          <w:tcPr>
            <w:tcW w:w="2409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9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02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2409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9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02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2409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9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02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2409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9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02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2409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9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02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:rsidR="00CA07F9" w:rsidRPr="00B1794F" w:rsidRDefault="00CA07F9" w:rsidP="00CA07F9">
      <w:pPr>
        <w:rPr>
          <w:rFonts w:ascii="Tahoma" w:hAnsi="Tahoma" w:cs="Tahoma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43"/>
      </w:tblGrid>
      <w:tr w:rsidR="00CA07F9" w:rsidRPr="00B1794F" w:rsidTr="00A00DBA">
        <w:trPr>
          <w:cantSplit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4A292D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Należy podać kryterium wykorzystane w celu ustalenia ceny sprzedaży własnych produktów/usług.</w:t>
            </w:r>
            <w:r w:rsidR="004A292D" w:rsidRPr="00B1794F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B1794F">
              <w:rPr>
                <w:rFonts w:ascii="Tahoma" w:hAnsi="Tahoma" w:cs="Tahoma"/>
                <w:bCs/>
                <w:sz w:val="22"/>
                <w:szCs w:val="22"/>
              </w:rPr>
              <w:t xml:space="preserve">Proszę pamiętać, że jest to cena dla pełnych </w:t>
            </w:r>
            <w:r w:rsidR="004A292D" w:rsidRPr="00B1794F">
              <w:rPr>
                <w:rFonts w:ascii="Tahoma" w:hAnsi="Tahoma" w:cs="Tahoma"/>
                <w:bCs/>
                <w:sz w:val="22"/>
                <w:szCs w:val="22"/>
              </w:rPr>
              <w:t>24</w:t>
            </w:r>
            <w:r w:rsidRPr="00B1794F">
              <w:rPr>
                <w:rFonts w:ascii="Tahoma" w:hAnsi="Tahoma" w:cs="Tahoma"/>
                <w:bCs/>
                <w:sz w:val="22"/>
                <w:szCs w:val="22"/>
              </w:rPr>
              <w:t xml:space="preserve"> miesięcy prowadzenia działalności więc jeśli planowane są w tym okresie jakiekolwiek zmiany cen, powinno podać się wartość uśrednioną, w poniższym opisie zaznaczając, jak w skali roku zmieniała się będzie dana wartość.</w:t>
            </w:r>
          </w:p>
        </w:tc>
      </w:tr>
      <w:tr w:rsidR="00CA07F9" w:rsidRPr="00B1794F" w:rsidTr="00A00DBA">
        <w:trPr>
          <w:cantSplit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CA07F9" w:rsidRPr="00B1794F" w:rsidRDefault="00CA07F9" w:rsidP="00CA07F9">
      <w:pPr>
        <w:rPr>
          <w:rFonts w:ascii="Tahoma" w:hAnsi="Tahoma" w:cs="Tahoma"/>
        </w:rPr>
      </w:pPr>
    </w:p>
    <w:p w:rsidR="00CA07F9" w:rsidRPr="00B1794F" w:rsidRDefault="00CA07F9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  <w:bookmarkStart w:id="10" w:name="_Toc120325713"/>
      <w:r w:rsidRPr="00B1794F">
        <w:rPr>
          <w:rFonts w:ascii="Tahoma" w:hAnsi="Tahoma" w:cs="Tahoma"/>
          <w:b w:val="0"/>
          <w:color w:val="auto"/>
          <w:sz w:val="22"/>
          <w:szCs w:val="22"/>
        </w:rPr>
        <w:t>3.6 SPRZEDAŻ I PRZYCHÓD</w:t>
      </w:r>
      <w:bookmarkEnd w:id="10"/>
    </w:p>
    <w:tbl>
      <w:tblPr>
        <w:tblW w:w="96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27"/>
        <w:gridCol w:w="1927"/>
        <w:gridCol w:w="1928"/>
        <w:gridCol w:w="1927"/>
        <w:gridCol w:w="1934"/>
      </w:tblGrid>
      <w:tr w:rsidR="00CA07F9" w:rsidRPr="00B1794F" w:rsidTr="00A00DBA">
        <w:trPr>
          <w:cantSplit/>
          <w:trHeight w:hRule="exact" w:val="338"/>
        </w:trPr>
        <w:tc>
          <w:tcPr>
            <w:tcW w:w="19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Produkt/usługa</w:t>
            </w:r>
          </w:p>
        </w:tc>
        <w:tc>
          <w:tcPr>
            <w:tcW w:w="19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Jednostka miary</w:t>
            </w:r>
          </w:p>
        </w:tc>
        <w:tc>
          <w:tcPr>
            <w:tcW w:w="19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Cena jednostkowa netto (a)</w:t>
            </w:r>
          </w:p>
        </w:tc>
        <w:tc>
          <w:tcPr>
            <w:tcW w:w="38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CA07F9" w:rsidRPr="00B1794F" w:rsidRDefault="00CA07F9" w:rsidP="004A292D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 xml:space="preserve">Pierwsze </w:t>
            </w:r>
            <w:r w:rsidR="004A292D" w:rsidRPr="00B1794F">
              <w:rPr>
                <w:rFonts w:ascii="Tahoma" w:hAnsi="Tahoma" w:cs="Tahoma"/>
                <w:bCs/>
                <w:sz w:val="22"/>
                <w:szCs w:val="22"/>
              </w:rPr>
              <w:t>24</w:t>
            </w:r>
            <w:r w:rsidRPr="00B1794F">
              <w:rPr>
                <w:rFonts w:ascii="Tahoma" w:hAnsi="Tahoma" w:cs="Tahoma"/>
                <w:bCs/>
                <w:sz w:val="22"/>
                <w:szCs w:val="22"/>
              </w:rPr>
              <w:t xml:space="preserve"> miesi</w:t>
            </w:r>
            <w:r w:rsidR="004A292D" w:rsidRPr="00B1794F">
              <w:rPr>
                <w:rFonts w:ascii="Tahoma" w:hAnsi="Tahoma" w:cs="Tahoma"/>
                <w:bCs/>
                <w:sz w:val="22"/>
                <w:szCs w:val="22"/>
              </w:rPr>
              <w:t xml:space="preserve">ące </w:t>
            </w:r>
            <w:r w:rsidRPr="00B1794F">
              <w:rPr>
                <w:rFonts w:ascii="Tahoma" w:hAnsi="Tahoma" w:cs="Tahoma"/>
                <w:bCs/>
                <w:sz w:val="22"/>
                <w:szCs w:val="22"/>
              </w:rPr>
              <w:t>działalności</w:t>
            </w:r>
          </w:p>
        </w:tc>
      </w:tr>
      <w:tr w:rsidR="00CA07F9" w:rsidRPr="00B1794F" w:rsidTr="00A00DBA">
        <w:trPr>
          <w:cantSplit/>
        </w:trPr>
        <w:tc>
          <w:tcPr>
            <w:tcW w:w="19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CA07F9" w:rsidRPr="00B1794F" w:rsidRDefault="00CA07F9" w:rsidP="00A00DBA">
            <w:pPr>
              <w:rPr>
                <w:rFonts w:ascii="Tahoma" w:hAnsi="Tahoma" w:cs="Tahoma"/>
              </w:rPr>
            </w:pPr>
          </w:p>
        </w:tc>
        <w:tc>
          <w:tcPr>
            <w:tcW w:w="19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CA07F9" w:rsidRPr="00B1794F" w:rsidRDefault="00CA07F9" w:rsidP="00A00DBA">
            <w:pPr>
              <w:rPr>
                <w:rFonts w:ascii="Tahoma" w:hAnsi="Tahoma" w:cs="Tahoma"/>
              </w:rPr>
            </w:pPr>
          </w:p>
        </w:tc>
        <w:tc>
          <w:tcPr>
            <w:tcW w:w="19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CA07F9" w:rsidRPr="00B1794F" w:rsidRDefault="00CA07F9" w:rsidP="00A00DBA">
            <w:pPr>
              <w:rPr>
                <w:rFonts w:ascii="Tahoma" w:hAnsi="Tahoma" w:cs="Tahoma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Sprzedana ilość (b)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Przychód (a * b)</w:t>
            </w:r>
          </w:p>
        </w:tc>
      </w:tr>
      <w:tr w:rsidR="00CA07F9" w:rsidRPr="00B1794F" w:rsidTr="00A00DBA">
        <w:trPr>
          <w:cantSplit/>
        </w:trPr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57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/>
                <w:bCs/>
                <w:sz w:val="22"/>
                <w:szCs w:val="22"/>
              </w:rPr>
              <w:t>OGÓŁEM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96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Należy podać założenia przyjęte na potrzeby opracowania powyższych oszacowań.</w:t>
            </w:r>
          </w:p>
        </w:tc>
      </w:tr>
      <w:tr w:rsidR="00CA07F9" w:rsidRPr="00B1794F" w:rsidTr="00A00DBA">
        <w:trPr>
          <w:cantSplit/>
        </w:trPr>
        <w:tc>
          <w:tcPr>
            <w:tcW w:w="96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CA07F9" w:rsidRPr="00B1794F" w:rsidRDefault="00CA07F9" w:rsidP="00CA07F9">
      <w:pPr>
        <w:rPr>
          <w:rFonts w:ascii="Tahoma" w:hAnsi="Tahoma" w:cs="Tahoma"/>
        </w:rPr>
      </w:pPr>
    </w:p>
    <w:p w:rsidR="00CA07F9" w:rsidRPr="00B1794F" w:rsidRDefault="00CA07F9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  <w:bookmarkStart w:id="11" w:name="_Toc120325714"/>
      <w:r w:rsidRPr="00B1794F">
        <w:rPr>
          <w:rFonts w:ascii="Tahoma" w:hAnsi="Tahoma" w:cs="Tahoma"/>
          <w:b w:val="0"/>
          <w:color w:val="auto"/>
          <w:sz w:val="22"/>
          <w:szCs w:val="22"/>
        </w:rPr>
        <w:t>3.7 PROCES PRODUKCJI/DOSTARCZANIA</w:t>
      </w:r>
      <w:bookmarkEnd w:id="11"/>
    </w:p>
    <w:tbl>
      <w:tblPr>
        <w:tblW w:w="96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43"/>
      </w:tblGrid>
      <w:tr w:rsidR="00CA07F9" w:rsidRPr="00B1794F" w:rsidTr="004A292D">
        <w:trPr>
          <w:cantSplit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Należy opisać proces produkcji/dostarczania oferowanych produktów/usług, dzieląc go – jeżeli to możliwe – na fazy. Należy również wskazać, które aspekty procesu wpływają w największym stopniu na jakość produktów/usług.</w:t>
            </w:r>
          </w:p>
        </w:tc>
      </w:tr>
      <w:tr w:rsidR="00CA07F9" w:rsidRPr="00B1794F" w:rsidTr="004A292D">
        <w:trPr>
          <w:cantSplit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4A292D" w:rsidRPr="00B1794F" w:rsidRDefault="004A292D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color w:val="auto"/>
          <w:sz w:val="22"/>
          <w:szCs w:val="22"/>
        </w:rPr>
      </w:pPr>
      <w:bookmarkStart w:id="12" w:name="_Toc120325715"/>
    </w:p>
    <w:p w:rsidR="004A292D" w:rsidRPr="00B1794F" w:rsidRDefault="004A292D" w:rsidP="004A292D"/>
    <w:p w:rsidR="004A292D" w:rsidRPr="00B1794F" w:rsidRDefault="004A292D" w:rsidP="004A292D"/>
    <w:p w:rsidR="004A292D" w:rsidRPr="00B1794F" w:rsidRDefault="004A292D" w:rsidP="004A292D"/>
    <w:p w:rsidR="004A292D" w:rsidRPr="00B1794F" w:rsidRDefault="004A292D" w:rsidP="004A292D"/>
    <w:p w:rsidR="00CA07F9" w:rsidRPr="00B1794F" w:rsidRDefault="00CA07F9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  <w:r w:rsidRPr="00B1794F">
        <w:rPr>
          <w:rFonts w:ascii="Tahoma" w:hAnsi="Tahoma" w:cs="Tahoma"/>
          <w:b w:val="0"/>
          <w:color w:val="auto"/>
          <w:sz w:val="22"/>
          <w:szCs w:val="22"/>
        </w:rPr>
        <w:t>3.8 ZAGROŻENIA I MOŻLIWOŚCI</w:t>
      </w:r>
      <w:bookmarkEnd w:id="12"/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81"/>
        <w:gridCol w:w="5203"/>
      </w:tblGrid>
      <w:tr w:rsidR="00CA07F9" w:rsidRPr="00B1794F" w:rsidTr="004A292D">
        <w:trPr>
          <w:cantSplit/>
          <w:trHeight w:val="260"/>
        </w:trPr>
        <w:tc>
          <w:tcPr>
            <w:tcW w:w="4481" w:type="dxa"/>
            <w:shd w:val="clear" w:color="auto" w:fill="E0E0E0"/>
            <w:vAlign w:val="center"/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B1794F">
              <w:rPr>
                <w:rFonts w:ascii="Tahoma" w:hAnsi="Tahoma" w:cs="Tahoma"/>
              </w:rPr>
              <w:t>Czynniki utrudniające</w:t>
            </w:r>
          </w:p>
        </w:tc>
        <w:tc>
          <w:tcPr>
            <w:tcW w:w="5203" w:type="dxa"/>
            <w:shd w:val="clear" w:color="auto" w:fill="E0E0E0"/>
            <w:vAlign w:val="center"/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B1794F">
              <w:rPr>
                <w:rFonts w:ascii="Tahoma" w:hAnsi="Tahoma" w:cs="Tahoma"/>
              </w:rPr>
              <w:t>Dlaczego mogą stanowić niebezpieczeństwo</w:t>
            </w:r>
          </w:p>
        </w:tc>
      </w:tr>
      <w:tr w:rsidR="00CA07F9" w:rsidRPr="00B1794F" w:rsidTr="004A29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60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CA07F9" w:rsidRPr="00B1794F" w:rsidTr="004A29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60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CA07F9" w:rsidRPr="00B1794F" w:rsidTr="004A29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60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CA07F9" w:rsidRPr="00B1794F" w:rsidTr="004A29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60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CA07F9" w:rsidRPr="00B1794F" w:rsidTr="004A292D">
        <w:trPr>
          <w:cantSplit/>
          <w:trHeight w:val="260"/>
        </w:trPr>
        <w:tc>
          <w:tcPr>
            <w:tcW w:w="4481" w:type="dxa"/>
            <w:vAlign w:val="center"/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  <w:tc>
          <w:tcPr>
            <w:tcW w:w="5203" w:type="dxa"/>
            <w:vAlign w:val="center"/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CA07F9" w:rsidRPr="00B1794F" w:rsidTr="004A292D">
        <w:trPr>
          <w:cantSplit/>
          <w:trHeight w:val="260"/>
        </w:trPr>
        <w:tc>
          <w:tcPr>
            <w:tcW w:w="4481" w:type="dxa"/>
            <w:shd w:val="clear" w:color="auto" w:fill="E0E0E0"/>
            <w:vAlign w:val="center"/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B1794F">
              <w:rPr>
                <w:rFonts w:ascii="Tahoma" w:hAnsi="Tahoma" w:cs="Tahoma"/>
              </w:rPr>
              <w:t>Czynniki sprzyjające</w:t>
            </w:r>
          </w:p>
        </w:tc>
        <w:tc>
          <w:tcPr>
            <w:tcW w:w="5203" w:type="dxa"/>
            <w:shd w:val="clear" w:color="auto" w:fill="E0E0E0"/>
            <w:vAlign w:val="center"/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B1794F">
              <w:rPr>
                <w:rFonts w:ascii="Tahoma" w:hAnsi="Tahoma" w:cs="Tahoma"/>
              </w:rPr>
              <w:t>Dlaczego mogą sprzyjać inicjatywie</w:t>
            </w:r>
          </w:p>
        </w:tc>
      </w:tr>
      <w:tr w:rsidR="00CA07F9" w:rsidRPr="00B1794F" w:rsidTr="004A29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60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CA07F9" w:rsidRPr="00B1794F" w:rsidTr="004A29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60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CA07F9" w:rsidRPr="00B1794F" w:rsidTr="004A29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60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CA07F9" w:rsidRPr="00B1794F" w:rsidTr="004A29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60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CA07F9" w:rsidRPr="00B1794F" w:rsidTr="004A29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60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F9" w:rsidRPr="00B1794F" w:rsidRDefault="00CA07F9" w:rsidP="00A00DBA">
            <w:pPr>
              <w:pStyle w:val="Nagwek"/>
              <w:tabs>
                <w:tab w:val="clear" w:pos="4536"/>
              </w:tabs>
              <w:spacing w:line="276" w:lineRule="auto"/>
              <w:jc w:val="both"/>
              <w:rPr>
                <w:rFonts w:ascii="Tahoma" w:hAnsi="Tahoma" w:cs="Tahoma"/>
              </w:rPr>
            </w:pPr>
          </w:p>
        </w:tc>
      </w:tr>
    </w:tbl>
    <w:p w:rsidR="00CA07F9" w:rsidRPr="00B1794F" w:rsidRDefault="00CA07F9" w:rsidP="00CA07F9">
      <w:pPr>
        <w:jc w:val="both"/>
        <w:rPr>
          <w:rFonts w:ascii="Tahoma" w:hAnsi="Tahoma" w:cs="Tahoma"/>
        </w:rPr>
      </w:pPr>
    </w:p>
    <w:p w:rsidR="00CA07F9" w:rsidRPr="00B1794F" w:rsidRDefault="00CA07F9" w:rsidP="00CA07F9">
      <w:pPr>
        <w:pStyle w:val="Nagwek1"/>
        <w:widowControl w:val="0"/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color w:val="auto"/>
          <w:sz w:val="22"/>
          <w:szCs w:val="22"/>
        </w:rPr>
      </w:pPr>
      <w:bookmarkStart w:id="13" w:name="_Toc120325716"/>
      <w:r w:rsidRPr="00B1794F">
        <w:rPr>
          <w:rFonts w:ascii="Tahoma" w:hAnsi="Tahoma" w:cs="Tahoma"/>
          <w:b w:val="0"/>
          <w:color w:val="auto"/>
          <w:sz w:val="22"/>
          <w:szCs w:val="22"/>
        </w:rPr>
        <w:t>3.9 IDENTYFIKACJA ROZWIĄZAŃ ALTERNATYWNYCH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43"/>
      </w:tblGrid>
      <w:tr w:rsidR="00CA07F9" w:rsidRPr="00B1794F" w:rsidTr="00A00DBA">
        <w:trPr>
          <w:cantSplit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Proszę wskazać propozycje rozwiązań w kontekście zidentyfikowanych słaby</w:t>
            </w:r>
            <w:r w:rsidR="009548D5" w:rsidRPr="00B1794F">
              <w:rPr>
                <w:rFonts w:ascii="Tahoma" w:hAnsi="Tahoma" w:cs="Tahoma"/>
                <w:bCs/>
                <w:sz w:val="22"/>
                <w:szCs w:val="22"/>
              </w:rPr>
              <w:t xml:space="preserve">ch stron i zagrożeń związanych </w:t>
            </w:r>
            <w:r w:rsidRPr="00B1794F">
              <w:rPr>
                <w:rFonts w:ascii="Tahoma" w:hAnsi="Tahoma" w:cs="Tahoma"/>
                <w:bCs/>
                <w:sz w:val="22"/>
                <w:szCs w:val="22"/>
              </w:rPr>
              <w:t>z wykonalnością przedsięwzięcia.</w:t>
            </w:r>
          </w:p>
        </w:tc>
      </w:tr>
      <w:tr w:rsidR="00CA07F9" w:rsidRPr="00B1794F" w:rsidTr="00A00DBA">
        <w:trPr>
          <w:cantSplit/>
        </w:trPr>
        <w:tc>
          <w:tcPr>
            <w:tcW w:w="9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CA07F9" w:rsidRPr="00B1794F" w:rsidRDefault="00CA07F9" w:rsidP="00CA07F9">
      <w:pPr>
        <w:rPr>
          <w:rFonts w:ascii="Tahoma" w:hAnsi="Tahoma" w:cs="Tahoma"/>
          <w:b/>
        </w:rPr>
      </w:pPr>
    </w:p>
    <w:p w:rsidR="00CA07F9" w:rsidRPr="00B1794F" w:rsidRDefault="00CA07F9" w:rsidP="009548D5">
      <w:pPr>
        <w:pStyle w:val="Nagwek1"/>
        <w:widowControl w:val="0"/>
        <w:tabs>
          <w:tab w:val="num" w:pos="0"/>
        </w:tabs>
        <w:suppressAutoHyphens/>
        <w:autoSpaceDE w:val="0"/>
        <w:spacing w:before="0" w:after="120"/>
        <w:jc w:val="center"/>
        <w:rPr>
          <w:rFonts w:ascii="Tahoma" w:hAnsi="Tahoma" w:cs="Tahoma"/>
          <w:color w:val="auto"/>
          <w:sz w:val="22"/>
          <w:szCs w:val="22"/>
        </w:rPr>
      </w:pPr>
      <w:r w:rsidRPr="00B1794F">
        <w:rPr>
          <w:rFonts w:ascii="Tahoma" w:hAnsi="Tahoma" w:cs="Tahoma"/>
          <w:color w:val="auto"/>
          <w:sz w:val="22"/>
          <w:szCs w:val="22"/>
        </w:rPr>
        <w:lastRenderedPageBreak/>
        <w:t>4. PLAN INWESTYCYJNY</w:t>
      </w:r>
      <w:bookmarkEnd w:id="13"/>
    </w:p>
    <w:p w:rsidR="00CA07F9" w:rsidRPr="00B1794F" w:rsidRDefault="00CA07F9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  <w:bookmarkStart w:id="14" w:name="_Toc120325717"/>
      <w:r w:rsidRPr="00B1794F">
        <w:rPr>
          <w:rFonts w:ascii="Tahoma" w:hAnsi="Tahoma" w:cs="Tahoma"/>
          <w:b w:val="0"/>
          <w:color w:val="auto"/>
          <w:sz w:val="22"/>
          <w:szCs w:val="22"/>
        </w:rPr>
        <w:t>4.1 UZASADNIENIE INWESTYCJI</w:t>
      </w:r>
      <w:bookmarkEnd w:id="14"/>
    </w:p>
    <w:tbl>
      <w:tblPr>
        <w:tblW w:w="964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893"/>
        <w:gridCol w:w="2925"/>
        <w:gridCol w:w="2409"/>
        <w:gridCol w:w="2416"/>
      </w:tblGrid>
      <w:tr w:rsidR="00CA07F9" w:rsidRPr="00B1794F" w:rsidTr="00A00DBA">
        <w:trPr>
          <w:cantSplit/>
        </w:trPr>
        <w:tc>
          <w:tcPr>
            <w:tcW w:w="1893" w:type="dxa"/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Przedmiot zakupu</w:t>
            </w:r>
          </w:p>
        </w:tc>
        <w:tc>
          <w:tcPr>
            <w:tcW w:w="2925" w:type="dxa"/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Opis techniczny</w:t>
            </w:r>
          </w:p>
        </w:tc>
        <w:tc>
          <w:tcPr>
            <w:tcW w:w="2409" w:type="dxa"/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Uzasadnienie konieczności dokonania zakupu</w:t>
            </w:r>
          </w:p>
        </w:tc>
        <w:tc>
          <w:tcPr>
            <w:tcW w:w="2416" w:type="dxa"/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Czy użytkowanie wymaga pozwoleń/uprawnień</w:t>
            </w:r>
          </w:p>
        </w:tc>
      </w:tr>
      <w:tr w:rsidR="00CA07F9" w:rsidRPr="00B1794F" w:rsidTr="00A00DBA">
        <w:trPr>
          <w:cantSplit/>
        </w:trPr>
        <w:tc>
          <w:tcPr>
            <w:tcW w:w="1893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92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09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893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92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09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893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92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09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893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92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09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893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92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09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893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925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09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6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CA07F9" w:rsidRPr="00B1794F" w:rsidTr="00A00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Należy wskazać kryteria, na podstawie których dokonano wyboru urządzeń.</w:t>
            </w:r>
          </w:p>
        </w:tc>
      </w:tr>
      <w:tr w:rsidR="00CA07F9" w:rsidRPr="00B1794F" w:rsidTr="00A00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9548D5" w:rsidRPr="00B1794F" w:rsidRDefault="009548D5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color w:val="auto"/>
          <w:sz w:val="22"/>
          <w:szCs w:val="22"/>
        </w:rPr>
      </w:pPr>
      <w:bookmarkStart w:id="15" w:name="_Toc120325718"/>
    </w:p>
    <w:p w:rsidR="00CA07F9" w:rsidRPr="00B1794F" w:rsidRDefault="00CA07F9" w:rsidP="009548D5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i/>
          <w:color w:val="auto"/>
          <w:sz w:val="22"/>
          <w:szCs w:val="22"/>
        </w:rPr>
      </w:pPr>
      <w:r w:rsidRPr="00B1794F">
        <w:rPr>
          <w:rFonts w:ascii="Tahoma" w:hAnsi="Tahoma" w:cs="Tahoma"/>
          <w:b w:val="0"/>
          <w:color w:val="auto"/>
          <w:sz w:val="22"/>
          <w:szCs w:val="22"/>
        </w:rPr>
        <w:t>4.2 CHARAKTERYSTYKA INWESTYCJI</w:t>
      </w:r>
      <w:bookmarkEnd w:id="15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8"/>
        <w:gridCol w:w="4824"/>
      </w:tblGrid>
      <w:tr w:rsidR="00CA07F9" w:rsidRPr="00B1794F" w:rsidTr="00A00DBA">
        <w:trPr>
          <w:cantSplit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rPr>
                <w:rFonts w:ascii="Tahoma" w:hAnsi="Tahoma" w:cs="Tahoma"/>
                <w:bCs/>
              </w:rPr>
            </w:pPr>
            <w:r w:rsidRPr="00B1794F">
              <w:rPr>
                <w:rFonts w:ascii="Tahoma" w:hAnsi="Tahoma" w:cs="Tahoma"/>
                <w:bCs/>
              </w:rPr>
              <w:t>Jaka jest dostępność na rynku produktów i usług potrzebnych do realizacji zaplanowanej inwestycji?</w:t>
            </w:r>
          </w:p>
        </w:tc>
        <w:tc>
          <w:tcPr>
            <w:tcW w:w="4824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rPr>
                <w:rFonts w:ascii="Tahoma" w:hAnsi="Tahoma" w:cs="Tahoma"/>
                <w:bCs/>
              </w:rPr>
            </w:pPr>
            <w:r w:rsidRPr="00B1794F">
              <w:rPr>
                <w:rFonts w:ascii="Tahoma" w:hAnsi="Tahoma" w:cs="Tahoma"/>
                <w:bCs/>
              </w:rPr>
              <w:t>Jak wygląda proces techniczny związany z realizacją przedsięwzięcia (czy wymaga stosowania specjalnej technologii, szczegółowych procedur, dodatkowych pozwoleń lub koncesji, etc.)?</w:t>
            </w:r>
          </w:p>
        </w:tc>
        <w:tc>
          <w:tcPr>
            <w:tcW w:w="48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:rsidR="00CA07F9" w:rsidRPr="00B1794F" w:rsidRDefault="00CA07F9" w:rsidP="00CA07F9">
      <w:pPr>
        <w:rPr>
          <w:rFonts w:ascii="Tahoma" w:hAnsi="Tahoma" w:cs="Tahoma"/>
        </w:rPr>
      </w:pPr>
    </w:p>
    <w:p w:rsidR="00CA07F9" w:rsidRPr="00B1794F" w:rsidRDefault="00CA07F9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  <w:bookmarkStart w:id="16" w:name="_Toc120325719"/>
      <w:r w:rsidRPr="00B1794F">
        <w:rPr>
          <w:rFonts w:ascii="Tahoma" w:hAnsi="Tahoma" w:cs="Tahoma"/>
          <w:b w:val="0"/>
          <w:color w:val="auto"/>
          <w:sz w:val="22"/>
          <w:szCs w:val="22"/>
        </w:rPr>
        <w:t>4.3 ZAKRES INWESTYCJI</w:t>
      </w:r>
      <w:bookmarkEnd w:id="16"/>
    </w:p>
    <w:tbl>
      <w:tblPr>
        <w:tblW w:w="96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27"/>
        <w:gridCol w:w="1927"/>
        <w:gridCol w:w="1928"/>
        <w:gridCol w:w="1927"/>
        <w:gridCol w:w="1934"/>
      </w:tblGrid>
      <w:tr w:rsidR="00CA07F9" w:rsidRPr="00B1794F" w:rsidTr="00A00DBA">
        <w:trPr>
          <w:cantSplit/>
          <w:tblHeader/>
        </w:trPr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Nagwektabeli11"/>
              <w:spacing w:line="276" w:lineRule="auto"/>
              <w:rPr>
                <w:rFonts w:ascii="Tahoma" w:hAnsi="Tahoma" w:cs="Tahoma"/>
                <w:b w:val="0"/>
                <w:i w:val="0"/>
                <w:iCs w:val="0"/>
                <w:sz w:val="22"/>
                <w:szCs w:val="22"/>
              </w:rPr>
            </w:pPr>
            <w:r w:rsidRPr="00B1794F">
              <w:rPr>
                <w:rFonts w:ascii="Tahoma" w:hAnsi="Tahoma" w:cs="Tahoma"/>
                <w:b w:val="0"/>
                <w:i w:val="0"/>
                <w:iCs w:val="0"/>
                <w:sz w:val="22"/>
                <w:szCs w:val="22"/>
              </w:rPr>
              <w:t>Przedmiot zakupu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Nagwektabeli11"/>
              <w:spacing w:line="276" w:lineRule="auto"/>
              <w:rPr>
                <w:rFonts w:ascii="Tahoma" w:hAnsi="Tahoma" w:cs="Tahoma"/>
                <w:b w:val="0"/>
                <w:i w:val="0"/>
                <w:iCs w:val="0"/>
                <w:sz w:val="22"/>
                <w:szCs w:val="22"/>
              </w:rPr>
            </w:pPr>
            <w:r w:rsidRPr="00B1794F">
              <w:rPr>
                <w:rFonts w:ascii="Tahoma" w:hAnsi="Tahoma" w:cs="Tahoma"/>
                <w:b w:val="0"/>
                <w:i w:val="0"/>
                <w:iCs w:val="0"/>
                <w:sz w:val="22"/>
                <w:szCs w:val="22"/>
              </w:rPr>
              <w:t>Ilość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Nagwektabeli11"/>
              <w:spacing w:line="276" w:lineRule="auto"/>
              <w:rPr>
                <w:rFonts w:ascii="Tahoma" w:hAnsi="Tahoma" w:cs="Tahoma"/>
                <w:b w:val="0"/>
                <w:i w:val="0"/>
                <w:iCs w:val="0"/>
                <w:sz w:val="22"/>
                <w:szCs w:val="22"/>
              </w:rPr>
            </w:pPr>
            <w:r w:rsidRPr="00B1794F">
              <w:rPr>
                <w:rFonts w:ascii="Tahoma" w:hAnsi="Tahoma" w:cs="Tahoma"/>
                <w:b w:val="0"/>
                <w:i w:val="0"/>
                <w:iCs w:val="0"/>
                <w:sz w:val="22"/>
                <w:szCs w:val="22"/>
              </w:rPr>
              <w:t>Termin zakupu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Nagwektabeli11"/>
              <w:spacing w:line="276" w:lineRule="auto"/>
              <w:rPr>
                <w:rFonts w:ascii="Tahoma" w:hAnsi="Tahoma" w:cs="Tahoma"/>
                <w:b w:val="0"/>
                <w:i w:val="0"/>
                <w:iCs w:val="0"/>
                <w:sz w:val="22"/>
                <w:szCs w:val="22"/>
              </w:rPr>
            </w:pPr>
            <w:r w:rsidRPr="00B1794F">
              <w:rPr>
                <w:rFonts w:ascii="Tahoma" w:hAnsi="Tahoma" w:cs="Tahoma"/>
                <w:b w:val="0"/>
                <w:i w:val="0"/>
                <w:iCs w:val="0"/>
                <w:sz w:val="22"/>
                <w:szCs w:val="22"/>
              </w:rPr>
              <w:t>Cena jednostkowa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Nagwektabeli11"/>
              <w:spacing w:line="276" w:lineRule="auto"/>
              <w:rPr>
                <w:rFonts w:ascii="Tahoma" w:hAnsi="Tahoma" w:cs="Tahoma"/>
                <w:b w:val="0"/>
                <w:i w:val="0"/>
                <w:iCs w:val="0"/>
                <w:sz w:val="22"/>
                <w:szCs w:val="22"/>
              </w:rPr>
            </w:pPr>
            <w:r w:rsidRPr="00B1794F">
              <w:rPr>
                <w:rFonts w:ascii="Tahoma" w:hAnsi="Tahoma" w:cs="Tahoma"/>
                <w:b w:val="0"/>
                <w:i w:val="0"/>
                <w:iCs w:val="0"/>
                <w:sz w:val="22"/>
                <w:szCs w:val="22"/>
              </w:rPr>
              <w:t>Wartość</w:t>
            </w:r>
          </w:p>
        </w:tc>
      </w:tr>
      <w:tr w:rsidR="00CA07F9" w:rsidRPr="00B1794F" w:rsidTr="00A00DBA">
        <w:trPr>
          <w:cantSplit/>
        </w:trPr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77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:rsidR="00CA07F9" w:rsidRPr="00B1794F" w:rsidRDefault="00CA07F9" w:rsidP="00CA07F9">
      <w:pPr>
        <w:rPr>
          <w:rFonts w:ascii="Tahoma" w:hAnsi="Tahoma" w:cs="Tahoma"/>
        </w:rPr>
      </w:pPr>
    </w:p>
    <w:p w:rsidR="00CA07F9" w:rsidRPr="00B1794F" w:rsidRDefault="00CA07F9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  <w:bookmarkStart w:id="17" w:name="_Toc120325720"/>
      <w:r w:rsidRPr="00B1794F">
        <w:rPr>
          <w:rFonts w:ascii="Tahoma" w:hAnsi="Tahoma" w:cs="Tahoma"/>
          <w:b w:val="0"/>
          <w:color w:val="auto"/>
          <w:sz w:val="22"/>
          <w:szCs w:val="22"/>
        </w:rPr>
        <w:t>4.4 ZASOBY LUDZKIE</w:t>
      </w:r>
      <w:bookmarkEnd w:id="17"/>
    </w:p>
    <w:tbl>
      <w:tblPr>
        <w:tblW w:w="964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8"/>
        <w:gridCol w:w="4824"/>
      </w:tblGrid>
      <w:tr w:rsidR="00CA07F9" w:rsidRPr="00B1794F" w:rsidTr="009548D5">
        <w:trPr>
          <w:cantSplit/>
        </w:trPr>
        <w:tc>
          <w:tcPr>
            <w:tcW w:w="4818" w:type="dxa"/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Jeśli planowane jest zatrudnienie osób w wyniku realizacji projektu, proszę opisać wszystkie nowopowstałe stanowiska pracy oraz formę zatrudnienia</w:t>
            </w:r>
          </w:p>
        </w:tc>
        <w:tc>
          <w:tcPr>
            <w:tcW w:w="4824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9548D5">
        <w:trPr>
          <w:cantSplit/>
        </w:trPr>
        <w:tc>
          <w:tcPr>
            <w:tcW w:w="4818" w:type="dxa"/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Jeśli wymaga tego projekt, to w jaki sposób wnioskodawca planuje zapewnić odpowiednie zasoby ludzkie, jeśli nie przewiduje tworzenia nowych miejsc pracy w ramach przedsięwzięcia?</w:t>
            </w:r>
          </w:p>
        </w:tc>
        <w:tc>
          <w:tcPr>
            <w:tcW w:w="4824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9548D5">
        <w:trPr>
          <w:cantSplit/>
        </w:trPr>
        <w:tc>
          <w:tcPr>
            <w:tcW w:w="4818" w:type="dxa"/>
            <w:shd w:val="clear" w:color="auto" w:fill="E6E6E6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W przypadku zatrudnienia nowych osób, proszę opisać jak będzie przebiegał proces ich rekrutacji</w:t>
            </w:r>
          </w:p>
        </w:tc>
        <w:tc>
          <w:tcPr>
            <w:tcW w:w="4824" w:type="dxa"/>
          </w:tcPr>
          <w:p w:rsidR="00CA07F9" w:rsidRPr="00B1794F" w:rsidRDefault="00CA07F9" w:rsidP="00A00DBA">
            <w:pPr>
              <w:pStyle w:val="WW-Zawartotabeli1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CA07F9" w:rsidRPr="00B1794F" w:rsidRDefault="00CA07F9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i/>
          <w:iCs/>
          <w:color w:val="auto"/>
          <w:sz w:val="22"/>
          <w:szCs w:val="22"/>
        </w:rPr>
      </w:pPr>
      <w:bookmarkStart w:id="18" w:name="_Toc120325721"/>
    </w:p>
    <w:p w:rsidR="00CA07F9" w:rsidRPr="00B1794F" w:rsidRDefault="00CA07F9" w:rsidP="00CA07F9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0" w:after="120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  <w:r w:rsidRPr="00B1794F">
        <w:rPr>
          <w:rFonts w:ascii="Tahoma" w:hAnsi="Tahoma" w:cs="Tahoma"/>
          <w:b w:val="0"/>
          <w:color w:val="auto"/>
          <w:sz w:val="22"/>
          <w:szCs w:val="22"/>
        </w:rPr>
        <w:t>4.5 LOKALIZACJA I ZAPLECZE TECHNICZNE</w:t>
      </w:r>
      <w:bookmarkEnd w:id="18"/>
    </w:p>
    <w:tbl>
      <w:tblPr>
        <w:tblW w:w="9640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8"/>
        <w:gridCol w:w="2128"/>
        <w:gridCol w:w="1084"/>
        <w:gridCol w:w="1610"/>
      </w:tblGrid>
      <w:tr w:rsidR="00CA07F9" w:rsidRPr="00B1794F" w:rsidTr="00A00DBA">
        <w:trPr>
          <w:cantSplit/>
        </w:trPr>
        <w:tc>
          <w:tcPr>
            <w:tcW w:w="4818" w:type="dxa"/>
            <w:shd w:val="clear" w:color="auto" w:fill="E6E6E6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Czy proponowany rodzaj działalności charakteryzuje się konkretnymi wymaganiami dotyczącymi miejsca jej prowadzenia? Jeśli tak proszę opisać sposób spełnienia tych wymagań.</w:t>
            </w:r>
          </w:p>
        </w:tc>
        <w:tc>
          <w:tcPr>
            <w:tcW w:w="4822" w:type="dxa"/>
            <w:gridSpan w:val="3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4818" w:type="dxa"/>
            <w:shd w:val="clear" w:color="auto" w:fill="E6E6E6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Czy wnioskodawca dysponuje już odpowiednim lokalem na potrzeby prowadzenia działalności? Jeśli tak, proszę opisać wyposażenie i infrastrukturę tych pomieszczeń.</w:t>
            </w:r>
          </w:p>
        </w:tc>
        <w:tc>
          <w:tcPr>
            <w:tcW w:w="4822" w:type="dxa"/>
            <w:gridSpan w:val="3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A00DBA">
        <w:trPr>
          <w:cantSplit/>
        </w:trPr>
        <w:tc>
          <w:tcPr>
            <w:tcW w:w="4818" w:type="dxa"/>
            <w:shd w:val="clear" w:color="auto" w:fill="E6E6E6"/>
          </w:tcPr>
          <w:p w:rsidR="00CA07F9" w:rsidRPr="00B1794F" w:rsidRDefault="00CA07F9" w:rsidP="00A00DBA">
            <w:pPr>
              <w:jc w:val="both"/>
              <w:rPr>
                <w:rFonts w:ascii="Tahoma" w:hAnsi="Tahoma" w:cs="Tahoma"/>
                <w:bCs/>
              </w:rPr>
            </w:pPr>
            <w:r w:rsidRPr="00B1794F">
              <w:rPr>
                <w:rFonts w:ascii="Tahoma" w:hAnsi="Tahoma" w:cs="Tahoma"/>
                <w:bCs/>
              </w:rPr>
              <w:t>W przypadku prac budowlanych i modernizacyjnych: czy posiadane jest pozwolenie na budowę? Jeżeli nie, proszę określić przewidywany termin otrzymania pozwolenia.</w:t>
            </w:r>
          </w:p>
        </w:tc>
        <w:tc>
          <w:tcPr>
            <w:tcW w:w="4822" w:type="dxa"/>
            <w:gridSpan w:val="3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CA07F9" w:rsidRPr="00B1794F" w:rsidTr="009548D5">
        <w:trPr>
          <w:cantSplit/>
          <w:trHeight w:hRule="exact" w:val="1133"/>
        </w:trPr>
        <w:tc>
          <w:tcPr>
            <w:tcW w:w="4818" w:type="dxa"/>
            <w:vMerge w:val="restart"/>
            <w:shd w:val="clear" w:color="auto" w:fill="E6E6E6"/>
          </w:tcPr>
          <w:p w:rsidR="00CA07F9" w:rsidRPr="00B1794F" w:rsidRDefault="00CA07F9" w:rsidP="00A00DBA">
            <w:pPr>
              <w:jc w:val="both"/>
              <w:rPr>
                <w:rFonts w:ascii="Tahoma" w:hAnsi="Tahoma" w:cs="Tahoma"/>
                <w:bCs/>
              </w:rPr>
            </w:pPr>
            <w:r w:rsidRPr="00B1794F">
              <w:rPr>
                <w:rFonts w:ascii="Tahoma" w:hAnsi="Tahoma" w:cs="Tahoma"/>
                <w:bCs/>
              </w:rPr>
              <w:lastRenderedPageBreak/>
              <w:t>Proszę określić zasoby techniczne, którymi ewentualne dysponuje się na potrzeby przedsięwzięcia (maszyny i urządzenia, środki transportu, wartości niematerialne i prawne, etc.) i formę władania (własność, użyczenie, najem, dzierżawa, leasing).</w:t>
            </w:r>
          </w:p>
        </w:tc>
        <w:tc>
          <w:tcPr>
            <w:tcW w:w="2128" w:type="dxa"/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Rodzaj maszyny/urządzenia/inne</w:t>
            </w:r>
          </w:p>
        </w:tc>
        <w:tc>
          <w:tcPr>
            <w:tcW w:w="1084" w:type="dxa"/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Rok produkcji</w:t>
            </w:r>
          </w:p>
        </w:tc>
        <w:tc>
          <w:tcPr>
            <w:tcW w:w="1610" w:type="dxa"/>
            <w:shd w:val="clear" w:color="auto" w:fill="E6E6E6"/>
            <w:vAlign w:val="center"/>
          </w:tcPr>
          <w:p w:rsidR="00CA07F9" w:rsidRPr="00B1794F" w:rsidRDefault="00CA07F9" w:rsidP="00A00DBA">
            <w:pPr>
              <w:pStyle w:val="WW-Zawartotabeli1"/>
              <w:spacing w:line="276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B1794F">
              <w:rPr>
                <w:rFonts w:ascii="Tahoma" w:hAnsi="Tahoma" w:cs="Tahoma"/>
                <w:bCs/>
                <w:sz w:val="22"/>
                <w:szCs w:val="22"/>
              </w:rPr>
              <w:t>Szacunkowa wartość</w:t>
            </w:r>
          </w:p>
        </w:tc>
      </w:tr>
      <w:tr w:rsidR="00CA07F9" w:rsidRPr="00B1794F" w:rsidTr="009548D5">
        <w:trPr>
          <w:cantSplit/>
          <w:trHeight w:hRule="exact" w:val="413"/>
        </w:trPr>
        <w:tc>
          <w:tcPr>
            <w:tcW w:w="4818" w:type="dxa"/>
            <w:vMerge/>
            <w:shd w:val="clear" w:color="auto" w:fill="E6E6E6"/>
          </w:tcPr>
          <w:p w:rsidR="00CA07F9" w:rsidRPr="00B1794F" w:rsidRDefault="00CA07F9" w:rsidP="00A00DBA">
            <w:pPr>
              <w:rPr>
                <w:rFonts w:ascii="Tahoma" w:hAnsi="Tahoma" w:cs="Tahoma"/>
              </w:rPr>
            </w:pPr>
          </w:p>
        </w:tc>
        <w:tc>
          <w:tcPr>
            <w:tcW w:w="2128" w:type="dxa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4" w:type="dxa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610" w:type="dxa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9548D5">
        <w:trPr>
          <w:cantSplit/>
          <w:trHeight w:hRule="exact" w:val="413"/>
        </w:trPr>
        <w:tc>
          <w:tcPr>
            <w:tcW w:w="4818" w:type="dxa"/>
            <w:vMerge/>
            <w:shd w:val="clear" w:color="auto" w:fill="E6E6E6"/>
          </w:tcPr>
          <w:p w:rsidR="00CA07F9" w:rsidRPr="00B1794F" w:rsidRDefault="00CA07F9" w:rsidP="00A00DBA">
            <w:pPr>
              <w:rPr>
                <w:rFonts w:ascii="Tahoma" w:hAnsi="Tahoma" w:cs="Tahoma"/>
              </w:rPr>
            </w:pPr>
          </w:p>
        </w:tc>
        <w:tc>
          <w:tcPr>
            <w:tcW w:w="2128" w:type="dxa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4" w:type="dxa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610" w:type="dxa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9548D5">
        <w:trPr>
          <w:cantSplit/>
          <w:trHeight w:hRule="exact" w:val="413"/>
        </w:trPr>
        <w:tc>
          <w:tcPr>
            <w:tcW w:w="4818" w:type="dxa"/>
            <w:vMerge/>
            <w:shd w:val="clear" w:color="auto" w:fill="E6E6E6"/>
          </w:tcPr>
          <w:p w:rsidR="00CA07F9" w:rsidRPr="00B1794F" w:rsidRDefault="00CA07F9" w:rsidP="00A00DBA">
            <w:pPr>
              <w:rPr>
                <w:rFonts w:ascii="Tahoma" w:hAnsi="Tahoma" w:cs="Tahoma"/>
              </w:rPr>
            </w:pPr>
          </w:p>
        </w:tc>
        <w:tc>
          <w:tcPr>
            <w:tcW w:w="2128" w:type="dxa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4" w:type="dxa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610" w:type="dxa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9548D5">
        <w:trPr>
          <w:cantSplit/>
          <w:trHeight w:hRule="exact" w:val="413"/>
        </w:trPr>
        <w:tc>
          <w:tcPr>
            <w:tcW w:w="4818" w:type="dxa"/>
            <w:vMerge/>
            <w:shd w:val="clear" w:color="auto" w:fill="E6E6E6"/>
          </w:tcPr>
          <w:p w:rsidR="00CA07F9" w:rsidRPr="00B1794F" w:rsidRDefault="00CA07F9" w:rsidP="00A00DBA">
            <w:pPr>
              <w:rPr>
                <w:rFonts w:ascii="Tahoma" w:hAnsi="Tahoma" w:cs="Tahoma"/>
              </w:rPr>
            </w:pPr>
          </w:p>
        </w:tc>
        <w:tc>
          <w:tcPr>
            <w:tcW w:w="2128" w:type="dxa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4" w:type="dxa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610" w:type="dxa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07F9" w:rsidRPr="00B1794F" w:rsidTr="009548D5">
        <w:trPr>
          <w:cantSplit/>
        </w:trPr>
        <w:tc>
          <w:tcPr>
            <w:tcW w:w="4818" w:type="dxa"/>
            <w:vMerge/>
            <w:shd w:val="clear" w:color="auto" w:fill="E6E6E6"/>
          </w:tcPr>
          <w:p w:rsidR="00CA07F9" w:rsidRPr="00B1794F" w:rsidRDefault="00CA07F9" w:rsidP="00A00DBA">
            <w:pPr>
              <w:rPr>
                <w:rFonts w:ascii="Tahoma" w:hAnsi="Tahoma" w:cs="Tahoma"/>
              </w:rPr>
            </w:pPr>
          </w:p>
        </w:tc>
        <w:tc>
          <w:tcPr>
            <w:tcW w:w="2128" w:type="dxa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4" w:type="dxa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610" w:type="dxa"/>
          </w:tcPr>
          <w:p w:rsidR="00CA07F9" w:rsidRPr="00B1794F" w:rsidRDefault="00CA07F9" w:rsidP="00A00DBA">
            <w:pPr>
              <w:pStyle w:val="WW-Zawartotabeli1"/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9548D5" w:rsidRPr="00B1794F" w:rsidRDefault="009548D5" w:rsidP="00CA07F9">
      <w:pPr>
        <w:rPr>
          <w:rFonts w:ascii="Tahoma" w:hAnsi="Tahoma" w:cs="Tahoma"/>
        </w:rPr>
      </w:pPr>
    </w:p>
    <w:p w:rsidR="009548D5" w:rsidRPr="00B1794F" w:rsidRDefault="009548D5" w:rsidP="00CA07F9">
      <w:pPr>
        <w:rPr>
          <w:rFonts w:ascii="Tahoma" w:hAnsi="Tahoma" w:cs="Tahoma"/>
        </w:rPr>
      </w:pPr>
    </w:p>
    <w:p w:rsidR="009548D5" w:rsidRPr="00B1794F" w:rsidRDefault="009548D5" w:rsidP="00CA07F9">
      <w:pPr>
        <w:rPr>
          <w:rFonts w:ascii="Tahoma" w:hAnsi="Tahoma" w:cs="Tahoma"/>
        </w:rPr>
      </w:pPr>
    </w:p>
    <w:p w:rsidR="009548D5" w:rsidRPr="00B1794F" w:rsidRDefault="009548D5" w:rsidP="00CA07F9">
      <w:pPr>
        <w:rPr>
          <w:rFonts w:ascii="Tahoma" w:hAnsi="Tahoma" w:cs="Tahoma"/>
        </w:rPr>
      </w:pPr>
    </w:p>
    <w:p w:rsidR="009548D5" w:rsidRPr="00B1794F" w:rsidRDefault="009548D5" w:rsidP="00CA07F9">
      <w:pPr>
        <w:rPr>
          <w:rFonts w:ascii="Tahoma" w:hAnsi="Tahoma" w:cs="Tahoma"/>
        </w:rPr>
      </w:pPr>
    </w:p>
    <w:p w:rsidR="009548D5" w:rsidRPr="00B1794F" w:rsidRDefault="009548D5" w:rsidP="00CA07F9">
      <w:pPr>
        <w:rPr>
          <w:rFonts w:ascii="Tahoma" w:hAnsi="Tahoma" w:cs="Tahoma"/>
        </w:rPr>
      </w:pPr>
    </w:p>
    <w:p w:rsidR="009548D5" w:rsidRPr="00B1794F" w:rsidRDefault="009548D5" w:rsidP="00CA07F9">
      <w:pPr>
        <w:rPr>
          <w:rFonts w:ascii="Tahoma" w:hAnsi="Tahoma" w:cs="Tahoma"/>
        </w:rPr>
      </w:pPr>
    </w:p>
    <w:p w:rsidR="009548D5" w:rsidRPr="00B1794F" w:rsidRDefault="009548D5" w:rsidP="00CA07F9">
      <w:pPr>
        <w:rPr>
          <w:rFonts w:ascii="Tahoma" w:hAnsi="Tahoma" w:cs="Tahoma"/>
        </w:rPr>
      </w:pPr>
    </w:p>
    <w:p w:rsidR="009548D5" w:rsidRPr="00B1794F" w:rsidRDefault="009548D5" w:rsidP="00CA07F9">
      <w:pPr>
        <w:rPr>
          <w:rFonts w:ascii="Tahoma" w:hAnsi="Tahoma" w:cs="Tahoma"/>
        </w:rPr>
      </w:pPr>
    </w:p>
    <w:p w:rsidR="009548D5" w:rsidRPr="00B1794F" w:rsidRDefault="009548D5" w:rsidP="00CA07F9">
      <w:pPr>
        <w:rPr>
          <w:rFonts w:ascii="Tahoma" w:hAnsi="Tahoma" w:cs="Tahoma"/>
        </w:rPr>
      </w:pPr>
    </w:p>
    <w:p w:rsidR="009548D5" w:rsidRPr="00B1794F" w:rsidRDefault="009548D5" w:rsidP="00CA07F9">
      <w:pPr>
        <w:rPr>
          <w:rFonts w:ascii="Tahoma" w:hAnsi="Tahoma" w:cs="Tahoma"/>
        </w:rPr>
      </w:pPr>
    </w:p>
    <w:p w:rsidR="009548D5" w:rsidRPr="00B1794F" w:rsidRDefault="009548D5" w:rsidP="00CA07F9">
      <w:pPr>
        <w:rPr>
          <w:rFonts w:ascii="Tahoma" w:hAnsi="Tahoma" w:cs="Tahoma"/>
        </w:rPr>
      </w:pPr>
    </w:p>
    <w:p w:rsidR="009548D5" w:rsidRPr="00B1794F" w:rsidRDefault="009548D5" w:rsidP="00CA07F9">
      <w:pPr>
        <w:rPr>
          <w:rFonts w:ascii="Tahoma" w:hAnsi="Tahoma" w:cs="Tahoma"/>
        </w:rPr>
      </w:pPr>
    </w:p>
    <w:p w:rsidR="00CA07F9" w:rsidRPr="00B1794F" w:rsidRDefault="00CA07F9" w:rsidP="00CA07F9">
      <w:pPr>
        <w:rPr>
          <w:rFonts w:ascii="Tahoma" w:hAnsi="Tahoma" w:cs="Tahoma"/>
          <w:b/>
        </w:rPr>
      </w:pPr>
      <w:r w:rsidRPr="00B1794F">
        <w:rPr>
          <w:rFonts w:ascii="Tahoma" w:hAnsi="Tahoma" w:cs="Tahoma"/>
          <w:b/>
        </w:rPr>
        <w:t xml:space="preserve"> Podpis Uczestnika</w:t>
      </w:r>
      <w:r w:rsidR="0065080F" w:rsidRPr="00B1794F">
        <w:rPr>
          <w:rFonts w:ascii="Tahoma" w:hAnsi="Tahoma" w:cs="Tahoma"/>
          <w:b/>
        </w:rPr>
        <w:t>/Uczestniczki</w:t>
      </w:r>
      <w:r w:rsidRPr="00B1794F">
        <w:rPr>
          <w:rFonts w:ascii="Tahoma" w:hAnsi="Tahoma" w:cs="Tahoma"/>
          <w:b/>
        </w:rPr>
        <w:t xml:space="preserve"> projektu:</w:t>
      </w:r>
    </w:p>
    <w:p w:rsidR="0065080F" w:rsidRPr="00B1794F" w:rsidRDefault="0065080F" w:rsidP="00CA07F9">
      <w:pPr>
        <w:rPr>
          <w:rFonts w:ascii="Tahoma" w:hAnsi="Tahoma" w:cs="Tahoma"/>
          <w:b/>
        </w:rPr>
      </w:pPr>
    </w:p>
    <w:p w:rsidR="0065080F" w:rsidRPr="00B1794F" w:rsidRDefault="0065080F" w:rsidP="0065080F">
      <w:pPr>
        <w:spacing w:after="0"/>
        <w:rPr>
          <w:rFonts w:ascii="Tahoma" w:hAnsi="Tahoma" w:cs="Tahoma"/>
          <w:b/>
        </w:rPr>
      </w:pPr>
      <w:r w:rsidRPr="00B1794F">
        <w:rPr>
          <w:rFonts w:ascii="Tahoma" w:hAnsi="Tahoma" w:cs="Tahoma"/>
          <w:b/>
        </w:rPr>
        <w:t>………………………………………..                              …………………………………………</w:t>
      </w:r>
    </w:p>
    <w:p w:rsidR="0065080F" w:rsidRPr="00B1794F" w:rsidRDefault="0065080F" w:rsidP="0065080F">
      <w:pPr>
        <w:spacing w:after="0"/>
        <w:rPr>
          <w:rFonts w:ascii="Tahoma" w:hAnsi="Tahoma" w:cs="Tahoma"/>
          <w:i/>
          <w:sz w:val="20"/>
          <w:szCs w:val="20"/>
        </w:rPr>
      </w:pPr>
      <w:r w:rsidRPr="00B1794F">
        <w:rPr>
          <w:rFonts w:ascii="Tahoma" w:hAnsi="Tahoma" w:cs="Tahoma"/>
          <w:i/>
          <w:sz w:val="20"/>
          <w:szCs w:val="20"/>
        </w:rPr>
        <w:t xml:space="preserve">                (Imię i Nazwisko)                                                           (Miejscowość, data)</w:t>
      </w:r>
    </w:p>
    <w:p w:rsidR="0065080F" w:rsidRPr="00B1794F" w:rsidRDefault="0065080F" w:rsidP="0065080F">
      <w:pPr>
        <w:spacing w:after="0"/>
        <w:rPr>
          <w:rFonts w:ascii="Tahoma" w:hAnsi="Tahoma" w:cs="Tahoma"/>
          <w:i/>
          <w:sz w:val="20"/>
          <w:szCs w:val="20"/>
        </w:rPr>
      </w:pPr>
    </w:p>
    <w:p w:rsidR="0065080F" w:rsidRPr="00B1794F" w:rsidRDefault="0065080F" w:rsidP="0065080F">
      <w:pPr>
        <w:spacing w:after="0"/>
        <w:rPr>
          <w:rFonts w:ascii="Tahoma" w:hAnsi="Tahoma" w:cs="Tahoma"/>
          <w:i/>
          <w:sz w:val="20"/>
          <w:szCs w:val="20"/>
        </w:rPr>
      </w:pPr>
    </w:p>
    <w:p w:rsidR="0065080F" w:rsidRPr="00B1794F" w:rsidRDefault="0065080F" w:rsidP="0065080F">
      <w:pPr>
        <w:rPr>
          <w:rFonts w:ascii="Tahoma" w:hAnsi="Tahoma" w:cs="Tahoma"/>
          <w:b/>
        </w:rPr>
      </w:pPr>
      <w:r w:rsidRPr="00B1794F">
        <w:rPr>
          <w:rFonts w:ascii="Tahoma" w:hAnsi="Tahoma" w:cs="Tahoma"/>
          <w:b/>
        </w:rPr>
        <w:t>Podpis doradcy:</w:t>
      </w:r>
    </w:p>
    <w:p w:rsidR="0065080F" w:rsidRPr="00B1794F" w:rsidRDefault="0065080F" w:rsidP="0065080F">
      <w:pPr>
        <w:rPr>
          <w:rFonts w:ascii="Tahoma" w:hAnsi="Tahoma" w:cs="Tahoma"/>
          <w:b/>
        </w:rPr>
      </w:pPr>
    </w:p>
    <w:p w:rsidR="0065080F" w:rsidRPr="00B1794F" w:rsidRDefault="0065080F" w:rsidP="0065080F">
      <w:pPr>
        <w:spacing w:after="0"/>
        <w:rPr>
          <w:rFonts w:ascii="Tahoma" w:hAnsi="Tahoma" w:cs="Tahoma"/>
          <w:b/>
        </w:rPr>
      </w:pPr>
      <w:r w:rsidRPr="00B1794F">
        <w:rPr>
          <w:rFonts w:ascii="Tahoma" w:hAnsi="Tahoma" w:cs="Tahoma"/>
          <w:b/>
        </w:rPr>
        <w:t>………………………………………..                              …………………………………………</w:t>
      </w:r>
    </w:p>
    <w:p w:rsidR="0065080F" w:rsidRPr="00B1794F" w:rsidRDefault="0065080F" w:rsidP="0065080F">
      <w:pPr>
        <w:spacing w:after="0"/>
        <w:rPr>
          <w:rFonts w:ascii="Tahoma" w:hAnsi="Tahoma" w:cs="Tahoma"/>
          <w:i/>
          <w:sz w:val="20"/>
          <w:szCs w:val="20"/>
        </w:rPr>
      </w:pPr>
      <w:r w:rsidRPr="00B1794F">
        <w:rPr>
          <w:rFonts w:ascii="Tahoma" w:hAnsi="Tahoma" w:cs="Tahoma"/>
          <w:i/>
          <w:sz w:val="20"/>
          <w:szCs w:val="20"/>
        </w:rPr>
        <w:t xml:space="preserve">                (Imię i Nazwisko)                                                           (Miejscowość, data)</w:t>
      </w:r>
    </w:p>
    <w:p w:rsidR="0065080F" w:rsidRPr="00B1794F" w:rsidRDefault="0065080F" w:rsidP="0065080F">
      <w:pPr>
        <w:spacing w:after="0"/>
        <w:rPr>
          <w:rFonts w:ascii="Tahoma" w:hAnsi="Tahoma" w:cs="Tahoma"/>
          <w:i/>
          <w:sz w:val="20"/>
          <w:szCs w:val="20"/>
        </w:rPr>
      </w:pPr>
    </w:p>
    <w:p w:rsidR="0065080F" w:rsidRPr="00B1794F" w:rsidRDefault="0065080F" w:rsidP="0065080F">
      <w:pPr>
        <w:spacing w:after="0"/>
        <w:rPr>
          <w:rFonts w:ascii="Tahoma" w:hAnsi="Tahoma" w:cs="Tahoma"/>
          <w:i/>
          <w:sz w:val="20"/>
          <w:szCs w:val="20"/>
        </w:rPr>
      </w:pPr>
    </w:p>
    <w:p w:rsidR="0065080F" w:rsidRPr="00B1794F" w:rsidRDefault="0065080F" w:rsidP="0065080F">
      <w:pPr>
        <w:spacing w:after="0"/>
        <w:rPr>
          <w:rFonts w:ascii="Tahoma" w:hAnsi="Tahoma" w:cs="Tahoma"/>
          <w:i/>
          <w:sz w:val="20"/>
          <w:szCs w:val="20"/>
        </w:rPr>
      </w:pPr>
    </w:p>
    <w:p w:rsidR="0065080F" w:rsidRPr="00B1794F" w:rsidRDefault="0065080F" w:rsidP="0065080F">
      <w:pPr>
        <w:rPr>
          <w:rFonts w:ascii="Tahoma" w:hAnsi="Tahoma" w:cs="Tahoma"/>
          <w:b/>
        </w:rPr>
      </w:pPr>
      <w:r w:rsidRPr="00B1794F">
        <w:rPr>
          <w:rFonts w:ascii="Tahoma" w:hAnsi="Tahoma" w:cs="Tahoma"/>
          <w:b/>
        </w:rPr>
        <w:t>Podpis kierownika projektu:</w:t>
      </w:r>
    </w:p>
    <w:p w:rsidR="0065080F" w:rsidRPr="00B1794F" w:rsidRDefault="0065080F" w:rsidP="0065080F">
      <w:pPr>
        <w:rPr>
          <w:rFonts w:ascii="Tahoma" w:hAnsi="Tahoma" w:cs="Tahoma"/>
          <w:b/>
        </w:rPr>
      </w:pPr>
    </w:p>
    <w:p w:rsidR="0065080F" w:rsidRPr="00B1794F" w:rsidRDefault="0065080F" w:rsidP="0065080F">
      <w:pPr>
        <w:spacing w:after="0"/>
        <w:rPr>
          <w:rFonts w:ascii="Tahoma" w:hAnsi="Tahoma" w:cs="Tahoma"/>
          <w:b/>
        </w:rPr>
      </w:pPr>
      <w:r w:rsidRPr="00B1794F">
        <w:rPr>
          <w:rFonts w:ascii="Tahoma" w:hAnsi="Tahoma" w:cs="Tahoma"/>
          <w:b/>
        </w:rPr>
        <w:t>………………………………………..                              …………………………………………</w:t>
      </w:r>
    </w:p>
    <w:p w:rsidR="0065080F" w:rsidRPr="00B1794F" w:rsidRDefault="0065080F" w:rsidP="0065080F">
      <w:pPr>
        <w:spacing w:after="0"/>
        <w:rPr>
          <w:rFonts w:ascii="Tahoma" w:hAnsi="Tahoma" w:cs="Tahoma"/>
          <w:i/>
          <w:sz w:val="20"/>
          <w:szCs w:val="20"/>
        </w:rPr>
      </w:pPr>
      <w:r w:rsidRPr="00B1794F">
        <w:rPr>
          <w:rFonts w:ascii="Tahoma" w:hAnsi="Tahoma" w:cs="Tahoma"/>
          <w:i/>
          <w:sz w:val="20"/>
          <w:szCs w:val="20"/>
        </w:rPr>
        <w:t xml:space="preserve">                (Imię i Nazwisko)                                                           (Miejscowość, data)</w:t>
      </w:r>
    </w:p>
    <w:sectPr w:rsidR="0065080F" w:rsidRPr="00B1794F" w:rsidSect="00744C20">
      <w:headerReference w:type="default" r:id="rId8"/>
      <w:pgSz w:w="11906" w:h="16838"/>
      <w:pgMar w:top="1417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2DF" w:rsidRDefault="00A422D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A422DF" w:rsidRDefault="00A422D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charset w:val="00"/>
    <w:family w:val="auto"/>
    <w:pitch w:val="default"/>
    <w:sig w:usb0="00000007" w:usb1="00000000" w:usb2="00000000" w:usb3="00000000" w:csb0="0000000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2DF" w:rsidRDefault="00A422D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A422DF" w:rsidRDefault="00A422D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DBA" w:rsidRDefault="00A00DBA" w:rsidP="00B6252E">
    <w:pPr>
      <w:pStyle w:val="Nagwek"/>
      <w:tabs>
        <w:tab w:val="clear" w:pos="4536"/>
        <w:tab w:val="clear" w:pos="9072"/>
        <w:tab w:val="left" w:pos="1701"/>
        <w:tab w:val="left" w:pos="2093"/>
      </w:tabs>
      <w:ind w:left="-709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515_"/>
      </v:shape>
    </w:pict>
  </w:numPicBullet>
  <w:numPicBullet w:numPicBulletId="1">
    <w:pict>
      <v:shape id="_x0000_i1029" type="#_x0000_t75" style="width:11.25pt;height:11.25pt" o:bullet="t">
        <v:imagedata r:id="rId2" o:title="BD14981_"/>
      </v:shape>
    </w:pict>
  </w:numPicBullet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2FB16A6"/>
    <w:multiLevelType w:val="hybridMultilevel"/>
    <w:tmpl w:val="6C1606C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>
    <w:nsid w:val="06F641E1"/>
    <w:multiLevelType w:val="hybridMultilevel"/>
    <w:tmpl w:val="3E06CB6C"/>
    <w:lvl w:ilvl="0" w:tplc="7B981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672FBF"/>
    <w:multiLevelType w:val="hybridMultilevel"/>
    <w:tmpl w:val="3530D3A0"/>
    <w:lvl w:ilvl="0" w:tplc="DF9C00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805A30"/>
    <w:multiLevelType w:val="hybridMultilevel"/>
    <w:tmpl w:val="68BC71B6"/>
    <w:lvl w:ilvl="0" w:tplc="F8A0C118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420A54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9">
    <w:nsid w:val="12CD6DD6"/>
    <w:multiLevelType w:val="hybridMultilevel"/>
    <w:tmpl w:val="9E50E38E"/>
    <w:lvl w:ilvl="0" w:tplc="82741CA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E5A6F"/>
    <w:multiLevelType w:val="multilevel"/>
    <w:tmpl w:val="400C6B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1">
    <w:nsid w:val="1B170248"/>
    <w:multiLevelType w:val="hybridMultilevel"/>
    <w:tmpl w:val="EBFE2562"/>
    <w:lvl w:ilvl="0" w:tplc="AF9A1AF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9B21C6"/>
    <w:multiLevelType w:val="hybridMultilevel"/>
    <w:tmpl w:val="06C2B7CC"/>
    <w:lvl w:ilvl="0" w:tplc="8FF06F2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D8D59CD"/>
    <w:multiLevelType w:val="hybridMultilevel"/>
    <w:tmpl w:val="8F88E8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270D4518"/>
    <w:multiLevelType w:val="hybridMultilevel"/>
    <w:tmpl w:val="1A104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CE037D"/>
    <w:multiLevelType w:val="singleLevel"/>
    <w:tmpl w:val="835AA54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  <w:lang w:val="pl-PL"/>
      </w:rPr>
    </w:lvl>
  </w:abstractNum>
  <w:abstractNum w:abstractNumId="16">
    <w:nsid w:val="3FC06902"/>
    <w:multiLevelType w:val="hybridMultilevel"/>
    <w:tmpl w:val="9D684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DC7B3A"/>
    <w:multiLevelType w:val="multilevel"/>
    <w:tmpl w:val="50E6E92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>
    <w:nsid w:val="41FF21F1"/>
    <w:multiLevelType w:val="multilevel"/>
    <w:tmpl w:val="B3EACE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60" w:hanging="1440"/>
      </w:pPr>
      <w:rPr>
        <w:rFonts w:hint="default"/>
      </w:rPr>
    </w:lvl>
  </w:abstractNum>
  <w:abstractNum w:abstractNumId="19">
    <w:nsid w:val="464E737C"/>
    <w:multiLevelType w:val="hybridMultilevel"/>
    <w:tmpl w:val="F2A6694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036D05"/>
    <w:multiLevelType w:val="multilevel"/>
    <w:tmpl w:val="3AB6D32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>
    <w:nsid w:val="534420B8"/>
    <w:multiLevelType w:val="multilevel"/>
    <w:tmpl w:val="632051F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2">
    <w:nsid w:val="593F7C9B"/>
    <w:multiLevelType w:val="multilevel"/>
    <w:tmpl w:val="2DB00A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>
    <w:nsid w:val="5BBB5390"/>
    <w:multiLevelType w:val="hybridMultilevel"/>
    <w:tmpl w:val="A36615EE"/>
    <w:lvl w:ilvl="0" w:tplc="7C8808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0B4E56"/>
    <w:multiLevelType w:val="hybridMultilevel"/>
    <w:tmpl w:val="1A104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74025C"/>
    <w:multiLevelType w:val="hybridMultilevel"/>
    <w:tmpl w:val="A87401D4"/>
    <w:lvl w:ilvl="0" w:tplc="81DAE87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6C526F"/>
    <w:multiLevelType w:val="hybridMultilevel"/>
    <w:tmpl w:val="0422CE9A"/>
    <w:lvl w:ilvl="0" w:tplc="69CAF9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403152" w:themeColor="accent4" w:themeShade="8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306DE8"/>
    <w:multiLevelType w:val="hybridMultilevel"/>
    <w:tmpl w:val="3A8088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5F3A0E"/>
    <w:multiLevelType w:val="multilevel"/>
    <w:tmpl w:val="F2FA07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C76443B"/>
    <w:multiLevelType w:val="hybridMultilevel"/>
    <w:tmpl w:val="B826F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D40643"/>
    <w:multiLevelType w:val="hybridMultilevel"/>
    <w:tmpl w:val="76F4F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E1055E"/>
    <w:multiLevelType w:val="hybridMultilevel"/>
    <w:tmpl w:val="87AC7414"/>
    <w:lvl w:ilvl="0" w:tplc="7C8808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D53D19"/>
    <w:multiLevelType w:val="hybridMultilevel"/>
    <w:tmpl w:val="3BA6D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80398A"/>
    <w:multiLevelType w:val="hybridMultilevel"/>
    <w:tmpl w:val="84460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0B38E2"/>
    <w:multiLevelType w:val="multilevel"/>
    <w:tmpl w:val="FF1A143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3"/>
  </w:num>
  <w:num w:numId="2">
    <w:abstractNumId w:val="31"/>
  </w:num>
  <w:num w:numId="3">
    <w:abstractNumId w:val="29"/>
  </w:num>
  <w:num w:numId="4">
    <w:abstractNumId w:val="16"/>
  </w:num>
  <w:num w:numId="5">
    <w:abstractNumId w:val="30"/>
  </w:num>
  <w:num w:numId="6">
    <w:abstractNumId w:val="33"/>
  </w:num>
  <w:num w:numId="7">
    <w:abstractNumId w:val="21"/>
  </w:num>
  <w:num w:numId="8">
    <w:abstractNumId w:val="18"/>
  </w:num>
  <w:num w:numId="9">
    <w:abstractNumId w:val="11"/>
  </w:num>
  <w:num w:numId="10">
    <w:abstractNumId w:val="10"/>
  </w:num>
  <w:num w:numId="11">
    <w:abstractNumId w:val="26"/>
  </w:num>
  <w:num w:numId="12">
    <w:abstractNumId w:val="28"/>
  </w:num>
  <w:num w:numId="13">
    <w:abstractNumId w:val="17"/>
  </w:num>
  <w:num w:numId="14">
    <w:abstractNumId w:val="20"/>
  </w:num>
  <w:num w:numId="15">
    <w:abstractNumId w:val="34"/>
  </w:num>
  <w:num w:numId="16">
    <w:abstractNumId w:val="9"/>
  </w:num>
  <w:num w:numId="17">
    <w:abstractNumId w:val="5"/>
  </w:num>
  <w:num w:numId="18">
    <w:abstractNumId w:val="7"/>
  </w:num>
  <w:num w:numId="19">
    <w:abstractNumId w:val="4"/>
  </w:num>
  <w:num w:numId="20">
    <w:abstractNumId w:val="6"/>
  </w:num>
  <w:num w:numId="21">
    <w:abstractNumId w:val="3"/>
  </w:num>
  <w:num w:numId="22">
    <w:abstractNumId w:val="24"/>
  </w:num>
  <w:num w:numId="23">
    <w:abstractNumId w:val="14"/>
  </w:num>
  <w:num w:numId="24">
    <w:abstractNumId w:val="12"/>
  </w:num>
  <w:num w:numId="25">
    <w:abstractNumId w:val="13"/>
  </w:num>
  <w:num w:numId="26">
    <w:abstractNumId w:val="25"/>
  </w:num>
  <w:num w:numId="27">
    <w:abstractNumId w:val="0"/>
  </w:num>
  <w:num w:numId="28">
    <w:abstractNumId w:val="1"/>
  </w:num>
  <w:num w:numId="29">
    <w:abstractNumId w:val="2"/>
  </w:num>
  <w:num w:numId="30">
    <w:abstractNumId w:val="15"/>
  </w:num>
  <w:num w:numId="31">
    <w:abstractNumId w:val="8"/>
  </w:num>
  <w:num w:numId="32">
    <w:abstractNumId w:val="32"/>
  </w:num>
  <w:num w:numId="33">
    <w:abstractNumId w:val="27"/>
  </w:num>
  <w:num w:numId="34">
    <w:abstractNumId w:val="22"/>
  </w:num>
  <w:num w:numId="35">
    <w:abstractNumId w:val="1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91122"/>
    <w:rsid w:val="00002440"/>
    <w:rsid w:val="00002823"/>
    <w:rsid w:val="00012F22"/>
    <w:rsid w:val="0002352A"/>
    <w:rsid w:val="0003196F"/>
    <w:rsid w:val="00034BA1"/>
    <w:rsid w:val="0004115A"/>
    <w:rsid w:val="000413C6"/>
    <w:rsid w:val="000560B7"/>
    <w:rsid w:val="00056855"/>
    <w:rsid w:val="00057930"/>
    <w:rsid w:val="000605FE"/>
    <w:rsid w:val="00060D73"/>
    <w:rsid w:val="0006528C"/>
    <w:rsid w:val="00084109"/>
    <w:rsid w:val="0009568B"/>
    <w:rsid w:val="000A13C9"/>
    <w:rsid w:val="000B20AF"/>
    <w:rsid w:val="000C3FE5"/>
    <w:rsid w:val="000D418A"/>
    <w:rsid w:val="000F59E2"/>
    <w:rsid w:val="00107686"/>
    <w:rsid w:val="00125495"/>
    <w:rsid w:val="00132B29"/>
    <w:rsid w:val="00150B66"/>
    <w:rsid w:val="00154C57"/>
    <w:rsid w:val="001626E1"/>
    <w:rsid w:val="00162F77"/>
    <w:rsid w:val="00163F73"/>
    <w:rsid w:val="0016408C"/>
    <w:rsid w:val="00170080"/>
    <w:rsid w:val="001814AF"/>
    <w:rsid w:val="00191122"/>
    <w:rsid w:val="001950CA"/>
    <w:rsid w:val="00197602"/>
    <w:rsid w:val="001A1745"/>
    <w:rsid w:val="001A5EF1"/>
    <w:rsid w:val="001A7111"/>
    <w:rsid w:val="001B0F8E"/>
    <w:rsid w:val="001B50F1"/>
    <w:rsid w:val="001C140B"/>
    <w:rsid w:val="001E2DED"/>
    <w:rsid w:val="001F74A2"/>
    <w:rsid w:val="00203E58"/>
    <w:rsid w:val="002061F3"/>
    <w:rsid w:val="00210A6D"/>
    <w:rsid w:val="00211788"/>
    <w:rsid w:val="002147FC"/>
    <w:rsid w:val="00223E4E"/>
    <w:rsid w:val="002256D2"/>
    <w:rsid w:val="0023068F"/>
    <w:rsid w:val="00234427"/>
    <w:rsid w:val="002348CD"/>
    <w:rsid w:val="00237737"/>
    <w:rsid w:val="00247060"/>
    <w:rsid w:val="00250A4A"/>
    <w:rsid w:val="00254DFB"/>
    <w:rsid w:val="00267492"/>
    <w:rsid w:val="00276BE2"/>
    <w:rsid w:val="00297799"/>
    <w:rsid w:val="002A1BF2"/>
    <w:rsid w:val="002A2D57"/>
    <w:rsid w:val="002B29A5"/>
    <w:rsid w:val="002C0152"/>
    <w:rsid w:val="002D1AE3"/>
    <w:rsid w:val="002D3C5E"/>
    <w:rsid w:val="002D693E"/>
    <w:rsid w:val="002E29F3"/>
    <w:rsid w:val="00307916"/>
    <w:rsid w:val="00307DC0"/>
    <w:rsid w:val="003100C7"/>
    <w:rsid w:val="0031129C"/>
    <w:rsid w:val="003131D6"/>
    <w:rsid w:val="003247E7"/>
    <w:rsid w:val="0033317D"/>
    <w:rsid w:val="003434DD"/>
    <w:rsid w:val="00346D87"/>
    <w:rsid w:val="00351C72"/>
    <w:rsid w:val="00354FE9"/>
    <w:rsid w:val="003635D7"/>
    <w:rsid w:val="00364734"/>
    <w:rsid w:val="003672EE"/>
    <w:rsid w:val="00372335"/>
    <w:rsid w:val="00382E10"/>
    <w:rsid w:val="00383496"/>
    <w:rsid w:val="00386E2F"/>
    <w:rsid w:val="003948C4"/>
    <w:rsid w:val="003A26D4"/>
    <w:rsid w:val="003B724A"/>
    <w:rsid w:val="003C0C65"/>
    <w:rsid w:val="003C4D47"/>
    <w:rsid w:val="003C5FC9"/>
    <w:rsid w:val="003C6A71"/>
    <w:rsid w:val="003C6A78"/>
    <w:rsid w:val="003D31CD"/>
    <w:rsid w:val="003E3577"/>
    <w:rsid w:val="00411DCF"/>
    <w:rsid w:val="00412026"/>
    <w:rsid w:val="0042189F"/>
    <w:rsid w:val="00426049"/>
    <w:rsid w:val="0044314F"/>
    <w:rsid w:val="00443FFA"/>
    <w:rsid w:val="00446D1B"/>
    <w:rsid w:val="004556C5"/>
    <w:rsid w:val="00475006"/>
    <w:rsid w:val="00482489"/>
    <w:rsid w:val="0049139C"/>
    <w:rsid w:val="004A1F97"/>
    <w:rsid w:val="004A292D"/>
    <w:rsid w:val="004A6539"/>
    <w:rsid w:val="004B1E0D"/>
    <w:rsid w:val="004B5FD8"/>
    <w:rsid w:val="004B631F"/>
    <w:rsid w:val="004C634A"/>
    <w:rsid w:val="004D5068"/>
    <w:rsid w:val="004E52DE"/>
    <w:rsid w:val="004F4574"/>
    <w:rsid w:val="00503C96"/>
    <w:rsid w:val="00513558"/>
    <w:rsid w:val="00513C41"/>
    <w:rsid w:val="00525D98"/>
    <w:rsid w:val="00525F32"/>
    <w:rsid w:val="0052665C"/>
    <w:rsid w:val="00536071"/>
    <w:rsid w:val="005408D8"/>
    <w:rsid w:val="005427F3"/>
    <w:rsid w:val="00551A60"/>
    <w:rsid w:val="00554079"/>
    <w:rsid w:val="005616FF"/>
    <w:rsid w:val="005676EF"/>
    <w:rsid w:val="00570542"/>
    <w:rsid w:val="00576B3A"/>
    <w:rsid w:val="00580120"/>
    <w:rsid w:val="0058454F"/>
    <w:rsid w:val="00595B08"/>
    <w:rsid w:val="005970C7"/>
    <w:rsid w:val="00597FC5"/>
    <w:rsid w:val="005A5C20"/>
    <w:rsid w:val="005B325E"/>
    <w:rsid w:val="005B70D0"/>
    <w:rsid w:val="005C023A"/>
    <w:rsid w:val="005C21E8"/>
    <w:rsid w:val="005C5B0B"/>
    <w:rsid w:val="005C74AC"/>
    <w:rsid w:val="005E3BAC"/>
    <w:rsid w:val="005E6B35"/>
    <w:rsid w:val="005F0167"/>
    <w:rsid w:val="006014A9"/>
    <w:rsid w:val="00601D08"/>
    <w:rsid w:val="00612ECD"/>
    <w:rsid w:val="00615FFC"/>
    <w:rsid w:val="006219AB"/>
    <w:rsid w:val="00621C0B"/>
    <w:rsid w:val="006252CB"/>
    <w:rsid w:val="00630B97"/>
    <w:rsid w:val="0063201C"/>
    <w:rsid w:val="00634933"/>
    <w:rsid w:val="006449CF"/>
    <w:rsid w:val="0065080F"/>
    <w:rsid w:val="00654D0D"/>
    <w:rsid w:val="00664BF4"/>
    <w:rsid w:val="006758DD"/>
    <w:rsid w:val="00675BDB"/>
    <w:rsid w:val="006933F9"/>
    <w:rsid w:val="006938C5"/>
    <w:rsid w:val="00694819"/>
    <w:rsid w:val="006B1CBF"/>
    <w:rsid w:val="006B31E2"/>
    <w:rsid w:val="006B66B8"/>
    <w:rsid w:val="006C3DC5"/>
    <w:rsid w:val="006D5AA7"/>
    <w:rsid w:val="006D68C0"/>
    <w:rsid w:val="006E2551"/>
    <w:rsid w:val="006E3488"/>
    <w:rsid w:val="006E6493"/>
    <w:rsid w:val="006E6AC8"/>
    <w:rsid w:val="007020C9"/>
    <w:rsid w:val="00721B58"/>
    <w:rsid w:val="007311D0"/>
    <w:rsid w:val="00733A12"/>
    <w:rsid w:val="00741A21"/>
    <w:rsid w:val="00742932"/>
    <w:rsid w:val="00744C20"/>
    <w:rsid w:val="0075060C"/>
    <w:rsid w:val="007514A7"/>
    <w:rsid w:val="00752362"/>
    <w:rsid w:val="00752B4C"/>
    <w:rsid w:val="00755C51"/>
    <w:rsid w:val="0075677F"/>
    <w:rsid w:val="0076078D"/>
    <w:rsid w:val="00765059"/>
    <w:rsid w:val="00770992"/>
    <w:rsid w:val="007738FB"/>
    <w:rsid w:val="00781521"/>
    <w:rsid w:val="007A55E5"/>
    <w:rsid w:val="007A724F"/>
    <w:rsid w:val="007C2152"/>
    <w:rsid w:val="007D5D91"/>
    <w:rsid w:val="007E0C2D"/>
    <w:rsid w:val="007E71FB"/>
    <w:rsid w:val="007F69C0"/>
    <w:rsid w:val="00801F54"/>
    <w:rsid w:val="00810DD4"/>
    <w:rsid w:val="008134A5"/>
    <w:rsid w:val="00815CF0"/>
    <w:rsid w:val="00834836"/>
    <w:rsid w:val="0084445E"/>
    <w:rsid w:val="008577F1"/>
    <w:rsid w:val="00864520"/>
    <w:rsid w:val="00864614"/>
    <w:rsid w:val="00873CD4"/>
    <w:rsid w:val="0088192D"/>
    <w:rsid w:val="00883C56"/>
    <w:rsid w:val="00884745"/>
    <w:rsid w:val="00890399"/>
    <w:rsid w:val="008A161A"/>
    <w:rsid w:val="008A69C0"/>
    <w:rsid w:val="008B1B26"/>
    <w:rsid w:val="008C4141"/>
    <w:rsid w:val="008C4BED"/>
    <w:rsid w:val="008D28DB"/>
    <w:rsid w:val="008D72E6"/>
    <w:rsid w:val="008E3598"/>
    <w:rsid w:val="0090731D"/>
    <w:rsid w:val="00915116"/>
    <w:rsid w:val="00917E0B"/>
    <w:rsid w:val="00930F44"/>
    <w:rsid w:val="009358A1"/>
    <w:rsid w:val="00937FFE"/>
    <w:rsid w:val="009418F3"/>
    <w:rsid w:val="00945333"/>
    <w:rsid w:val="00945C7D"/>
    <w:rsid w:val="00947AFB"/>
    <w:rsid w:val="009548D5"/>
    <w:rsid w:val="009571CC"/>
    <w:rsid w:val="00962D25"/>
    <w:rsid w:val="009749FA"/>
    <w:rsid w:val="00975530"/>
    <w:rsid w:val="00981968"/>
    <w:rsid w:val="00982802"/>
    <w:rsid w:val="009861B6"/>
    <w:rsid w:val="009930DA"/>
    <w:rsid w:val="009A5BB7"/>
    <w:rsid w:val="009B3565"/>
    <w:rsid w:val="009B4145"/>
    <w:rsid w:val="009C091E"/>
    <w:rsid w:val="009C2412"/>
    <w:rsid w:val="009C4B2D"/>
    <w:rsid w:val="009C5033"/>
    <w:rsid w:val="009D5E99"/>
    <w:rsid w:val="009E1A81"/>
    <w:rsid w:val="009E43DF"/>
    <w:rsid w:val="009E615D"/>
    <w:rsid w:val="009F7B27"/>
    <w:rsid w:val="00A002E9"/>
    <w:rsid w:val="00A00DBA"/>
    <w:rsid w:val="00A134E3"/>
    <w:rsid w:val="00A15001"/>
    <w:rsid w:val="00A21158"/>
    <w:rsid w:val="00A2466D"/>
    <w:rsid w:val="00A27C95"/>
    <w:rsid w:val="00A330F1"/>
    <w:rsid w:val="00A404A9"/>
    <w:rsid w:val="00A40A84"/>
    <w:rsid w:val="00A422DF"/>
    <w:rsid w:val="00A43494"/>
    <w:rsid w:val="00A45C97"/>
    <w:rsid w:val="00A46034"/>
    <w:rsid w:val="00A52B5D"/>
    <w:rsid w:val="00A56A24"/>
    <w:rsid w:val="00A57F5A"/>
    <w:rsid w:val="00A601A8"/>
    <w:rsid w:val="00A7453E"/>
    <w:rsid w:val="00A77495"/>
    <w:rsid w:val="00A77CE9"/>
    <w:rsid w:val="00A8142E"/>
    <w:rsid w:val="00A84529"/>
    <w:rsid w:val="00A95A8E"/>
    <w:rsid w:val="00AA6679"/>
    <w:rsid w:val="00AB7B5A"/>
    <w:rsid w:val="00AB7D60"/>
    <w:rsid w:val="00AC439C"/>
    <w:rsid w:val="00AD3D97"/>
    <w:rsid w:val="00AF41FD"/>
    <w:rsid w:val="00B115C7"/>
    <w:rsid w:val="00B130C2"/>
    <w:rsid w:val="00B141E0"/>
    <w:rsid w:val="00B14EAB"/>
    <w:rsid w:val="00B1794F"/>
    <w:rsid w:val="00B23E5A"/>
    <w:rsid w:val="00B33774"/>
    <w:rsid w:val="00B3502F"/>
    <w:rsid w:val="00B43826"/>
    <w:rsid w:val="00B47319"/>
    <w:rsid w:val="00B51765"/>
    <w:rsid w:val="00B60DAC"/>
    <w:rsid w:val="00B6252E"/>
    <w:rsid w:val="00B6678A"/>
    <w:rsid w:val="00B67C46"/>
    <w:rsid w:val="00B77B39"/>
    <w:rsid w:val="00B8330C"/>
    <w:rsid w:val="00B919E1"/>
    <w:rsid w:val="00B93394"/>
    <w:rsid w:val="00B97793"/>
    <w:rsid w:val="00BA1A72"/>
    <w:rsid w:val="00BA6D3D"/>
    <w:rsid w:val="00BC4A1F"/>
    <w:rsid w:val="00BC55F3"/>
    <w:rsid w:val="00BC5D2D"/>
    <w:rsid w:val="00BD02FD"/>
    <w:rsid w:val="00BD576E"/>
    <w:rsid w:val="00BE5F8D"/>
    <w:rsid w:val="00BF1299"/>
    <w:rsid w:val="00BF54F2"/>
    <w:rsid w:val="00C04830"/>
    <w:rsid w:val="00C11AF8"/>
    <w:rsid w:val="00C14762"/>
    <w:rsid w:val="00C4102C"/>
    <w:rsid w:val="00C71109"/>
    <w:rsid w:val="00C74279"/>
    <w:rsid w:val="00C76211"/>
    <w:rsid w:val="00C777AF"/>
    <w:rsid w:val="00C8351F"/>
    <w:rsid w:val="00CA07F9"/>
    <w:rsid w:val="00CA68AE"/>
    <w:rsid w:val="00CA77A3"/>
    <w:rsid w:val="00CB1DB0"/>
    <w:rsid w:val="00CB2E08"/>
    <w:rsid w:val="00CB43A9"/>
    <w:rsid w:val="00CC3F05"/>
    <w:rsid w:val="00CC55D6"/>
    <w:rsid w:val="00CC5638"/>
    <w:rsid w:val="00CC574E"/>
    <w:rsid w:val="00CC77C4"/>
    <w:rsid w:val="00CD03A4"/>
    <w:rsid w:val="00CD0AE7"/>
    <w:rsid w:val="00CD2E1B"/>
    <w:rsid w:val="00CD7A8A"/>
    <w:rsid w:val="00CE05A3"/>
    <w:rsid w:val="00CE740C"/>
    <w:rsid w:val="00CF0E79"/>
    <w:rsid w:val="00CF2199"/>
    <w:rsid w:val="00CF2995"/>
    <w:rsid w:val="00CF3604"/>
    <w:rsid w:val="00CF4B17"/>
    <w:rsid w:val="00CF4C6D"/>
    <w:rsid w:val="00D1503B"/>
    <w:rsid w:val="00D21EE1"/>
    <w:rsid w:val="00D407D6"/>
    <w:rsid w:val="00D46D5D"/>
    <w:rsid w:val="00D5165E"/>
    <w:rsid w:val="00D6365D"/>
    <w:rsid w:val="00D638CF"/>
    <w:rsid w:val="00D749C8"/>
    <w:rsid w:val="00D821BA"/>
    <w:rsid w:val="00D84475"/>
    <w:rsid w:val="00DB0866"/>
    <w:rsid w:val="00DB582E"/>
    <w:rsid w:val="00DB6290"/>
    <w:rsid w:val="00DC20FC"/>
    <w:rsid w:val="00DC5E74"/>
    <w:rsid w:val="00DD25AE"/>
    <w:rsid w:val="00DD2D31"/>
    <w:rsid w:val="00DD3A3A"/>
    <w:rsid w:val="00DE0D1E"/>
    <w:rsid w:val="00DE1581"/>
    <w:rsid w:val="00DE5B79"/>
    <w:rsid w:val="00DF1BA7"/>
    <w:rsid w:val="00E022C5"/>
    <w:rsid w:val="00E100B3"/>
    <w:rsid w:val="00E12580"/>
    <w:rsid w:val="00E13809"/>
    <w:rsid w:val="00E142F0"/>
    <w:rsid w:val="00E15639"/>
    <w:rsid w:val="00E16DB8"/>
    <w:rsid w:val="00E2508F"/>
    <w:rsid w:val="00E33536"/>
    <w:rsid w:val="00E37F5A"/>
    <w:rsid w:val="00E468D4"/>
    <w:rsid w:val="00E5588B"/>
    <w:rsid w:val="00E70F76"/>
    <w:rsid w:val="00E77935"/>
    <w:rsid w:val="00E849AC"/>
    <w:rsid w:val="00E85F51"/>
    <w:rsid w:val="00E8713B"/>
    <w:rsid w:val="00E90BC8"/>
    <w:rsid w:val="00E915C2"/>
    <w:rsid w:val="00E95D5B"/>
    <w:rsid w:val="00EA2154"/>
    <w:rsid w:val="00EA5103"/>
    <w:rsid w:val="00EA7EAD"/>
    <w:rsid w:val="00EB005C"/>
    <w:rsid w:val="00EB01AA"/>
    <w:rsid w:val="00EC08A9"/>
    <w:rsid w:val="00EC5CC7"/>
    <w:rsid w:val="00ED24ED"/>
    <w:rsid w:val="00ED366B"/>
    <w:rsid w:val="00EE672C"/>
    <w:rsid w:val="00EE72A4"/>
    <w:rsid w:val="00EF0F05"/>
    <w:rsid w:val="00F000D1"/>
    <w:rsid w:val="00F01548"/>
    <w:rsid w:val="00F02877"/>
    <w:rsid w:val="00F0463C"/>
    <w:rsid w:val="00F07FB5"/>
    <w:rsid w:val="00F13043"/>
    <w:rsid w:val="00F16790"/>
    <w:rsid w:val="00F26917"/>
    <w:rsid w:val="00F27F61"/>
    <w:rsid w:val="00F3649B"/>
    <w:rsid w:val="00F4431F"/>
    <w:rsid w:val="00F53363"/>
    <w:rsid w:val="00F60B69"/>
    <w:rsid w:val="00F616BA"/>
    <w:rsid w:val="00F64014"/>
    <w:rsid w:val="00F81F2C"/>
    <w:rsid w:val="00F84A98"/>
    <w:rsid w:val="00F93B2D"/>
    <w:rsid w:val="00FA04AE"/>
    <w:rsid w:val="00FA6CE8"/>
    <w:rsid w:val="00FA797E"/>
    <w:rsid w:val="00FD1705"/>
    <w:rsid w:val="00FD34B6"/>
    <w:rsid w:val="00FD387F"/>
    <w:rsid w:val="00FF6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0"/>
    <w:lsdException w:name="footer" w:unhideWhenUsed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A2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A07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CA07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CA07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07F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75060C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A56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A56A24"/>
    <w:rPr>
      <w:rFonts w:ascii="Tahoma" w:hAnsi="Tahoma" w:cs="Tahoma"/>
      <w:sz w:val="16"/>
      <w:szCs w:val="16"/>
    </w:rPr>
  </w:style>
  <w:style w:type="paragraph" w:styleId="Nagwek">
    <w:name w:val="header"/>
    <w:aliases w:val=" Znak,Znak + Wyjustowany,Interlinia:  Wi... Znak,Znak"/>
    <w:basedOn w:val="Normalny"/>
    <w:link w:val="NagwekZnak"/>
    <w:uiPriority w:val="99"/>
    <w:rsid w:val="00A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,Znak + Wyjustowany Znak,Interlinia:  Wi... Znak Znak,Znak Znak"/>
    <w:link w:val="Nagwek"/>
    <w:uiPriority w:val="99"/>
    <w:rsid w:val="00A56A24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A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56A24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59"/>
    <w:rsid w:val="00D407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akcent2">
    <w:name w:val="Light Shading Accent 2"/>
    <w:basedOn w:val="Standardowy"/>
    <w:uiPriority w:val="60"/>
    <w:rsid w:val="00FA6CE8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asiatkaakcent6">
    <w:name w:val="Light Grid Accent 6"/>
    <w:basedOn w:val="Standardowy"/>
    <w:uiPriority w:val="62"/>
    <w:rsid w:val="00FA6CE8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Kolorowecieniowanieakcent6">
    <w:name w:val="Colorful Shading Accent 6"/>
    <w:basedOn w:val="Standardowy"/>
    <w:uiPriority w:val="71"/>
    <w:rsid w:val="00FA6CE8"/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kapitzlist">
    <w:name w:val="List Paragraph"/>
    <w:basedOn w:val="Normalny"/>
    <w:uiPriority w:val="34"/>
    <w:qFormat/>
    <w:rsid w:val="00513C41"/>
    <w:pPr>
      <w:spacing w:after="0" w:line="240" w:lineRule="auto"/>
      <w:ind w:left="720"/>
      <w:contextualSpacing/>
    </w:pPr>
    <w:rPr>
      <w:rFonts w:ascii="Verdana" w:hAnsi="Verdana" w:cs="Times New Roman"/>
      <w:color w:val="383838"/>
      <w:sz w:val="24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513C41"/>
    <w:pPr>
      <w:spacing w:after="0" w:line="240" w:lineRule="auto"/>
      <w:ind w:left="714" w:hanging="357"/>
      <w:jc w:val="both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513C41"/>
    <w:rPr>
      <w:rFonts w:eastAsia="Times New Roman" w:cs="Times New Roman"/>
    </w:rPr>
  </w:style>
  <w:style w:type="character" w:styleId="Odwoanieprzypisudolnego">
    <w:name w:val="footnote reference"/>
    <w:rsid w:val="00513C41"/>
    <w:rPr>
      <w:rFonts w:ascii="Times New Roman" w:hAnsi="Times New Roman" w:cs="Times New Roman"/>
      <w:vertAlign w:val="superscript"/>
    </w:rPr>
  </w:style>
  <w:style w:type="paragraph" w:customStyle="1" w:styleId="Default">
    <w:name w:val="Default"/>
    <w:rsid w:val="00346D8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cze">
    <w:name w:val="Hyperlink"/>
    <w:rsid w:val="00346D8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47F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47FC"/>
    <w:rPr>
      <w:rFonts w:cs="Calibri"/>
      <w:lang w:eastAsia="en-US"/>
    </w:rPr>
  </w:style>
  <w:style w:type="character" w:styleId="Odwoanieprzypisukocowego">
    <w:name w:val="endnote reference"/>
    <w:uiPriority w:val="99"/>
    <w:semiHidden/>
    <w:unhideWhenUsed/>
    <w:rsid w:val="002147F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9D5E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5E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5E99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5E9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5E99"/>
    <w:rPr>
      <w:rFonts w:cs="Calibri"/>
      <w:b/>
      <w:bCs/>
      <w:lang w:eastAsia="en-US"/>
    </w:rPr>
  </w:style>
  <w:style w:type="paragraph" w:styleId="NormalnyWeb">
    <w:name w:val="Normal (Web)"/>
    <w:basedOn w:val="Normalny"/>
    <w:unhideWhenUsed/>
    <w:rsid w:val="0076505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65059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A797E"/>
    <w:pPr>
      <w:spacing w:after="0" w:line="240" w:lineRule="auto"/>
    </w:pPr>
    <w:rPr>
      <w:rFonts w:eastAsia="Calibri" w:cs="Times New Roman"/>
      <w:szCs w:val="21"/>
    </w:rPr>
  </w:style>
  <w:style w:type="character" w:customStyle="1" w:styleId="ZwykytekstZnak">
    <w:name w:val="Zwykły tekst Znak"/>
    <w:link w:val="Zwykytekst"/>
    <w:uiPriority w:val="99"/>
    <w:semiHidden/>
    <w:rsid w:val="00FA797E"/>
    <w:rPr>
      <w:rFonts w:eastAsia="Calibri"/>
      <w:sz w:val="22"/>
      <w:szCs w:val="21"/>
      <w:lang w:eastAsia="en-US"/>
    </w:rPr>
  </w:style>
  <w:style w:type="character" w:customStyle="1" w:styleId="Nagwek5Znak">
    <w:name w:val="Nagłówek 5 Znak"/>
    <w:basedOn w:val="Domylnaczcionkaakapitu"/>
    <w:link w:val="Nagwek5"/>
    <w:rsid w:val="0075060C"/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paragraph" w:customStyle="1" w:styleId="xl67">
    <w:name w:val="xl67"/>
    <w:basedOn w:val="Normalny"/>
    <w:rsid w:val="0075060C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5060C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5060C"/>
    <w:rPr>
      <w:rFonts w:ascii="Times New Roman" w:hAnsi="Times New Roman"/>
      <w:sz w:val="24"/>
      <w:szCs w:val="24"/>
    </w:rPr>
  </w:style>
  <w:style w:type="paragraph" w:customStyle="1" w:styleId="Datedadoption">
    <w:name w:val="Date d'adoption"/>
    <w:basedOn w:val="Normalny"/>
    <w:next w:val="Normalny"/>
    <w:rsid w:val="0075060C"/>
    <w:pPr>
      <w:autoSpaceDE w:val="0"/>
      <w:autoSpaceDN w:val="0"/>
      <w:spacing w:before="360"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CA07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gwek2Znak">
    <w:name w:val="Nagłówek 2 Znak"/>
    <w:basedOn w:val="Domylnaczcionkaakapitu"/>
    <w:link w:val="Nagwek2"/>
    <w:rsid w:val="00CA07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CA07F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07F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A07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A07F9"/>
    <w:rPr>
      <w:rFonts w:cs="Calibri"/>
      <w:sz w:val="22"/>
      <w:szCs w:val="22"/>
      <w:lang w:eastAsia="en-US"/>
    </w:rPr>
  </w:style>
  <w:style w:type="paragraph" w:customStyle="1" w:styleId="SubTitle2">
    <w:name w:val="SubTitle 2"/>
    <w:basedOn w:val="Normalny"/>
    <w:rsid w:val="00CA07F9"/>
    <w:pPr>
      <w:spacing w:after="240" w:line="240" w:lineRule="auto"/>
      <w:jc w:val="center"/>
    </w:pPr>
    <w:rPr>
      <w:rFonts w:ascii="Times New Roman" w:hAnsi="Times New Roman" w:cs="Times New Roman"/>
      <w:b/>
      <w:sz w:val="32"/>
      <w:szCs w:val="20"/>
      <w:lang w:eastAsia="pl-PL"/>
    </w:rPr>
  </w:style>
  <w:style w:type="paragraph" w:customStyle="1" w:styleId="classification">
    <w:name w:val="classification"/>
    <w:basedOn w:val="Normalny"/>
    <w:rsid w:val="00CA07F9"/>
    <w:pPr>
      <w:spacing w:after="0" w:line="240" w:lineRule="auto"/>
      <w:jc w:val="center"/>
    </w:pPr>
    <w:rPr>
      <w:rFonts w:ascii="Arial" w:hAnsi="Arial" w:cs="Arial"/>
      <w:caps/>
      <w:lang w:val="fr-FR"/>
    </w:rPr>
  </w:style>
  <w:style w:type="paragraph" w:customStyle="1" w:styleId="Zawartotabeli">
    <w:name w:val="Zawartość tabeli"/>
    <w:basedOn w:val="Tekstpodstawowy"/>
    <w:rsid w:val="00CA07F9"/>
    <w:pPr>
      <w:widowControl w:val="0"/>
      <w:suppressLineNumbers/>
      <w:suppressAutoHyphens/>
      <w:autoSpaceDE w:val="0"/>
      <w:spacing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WW-Zawartotabeli1">
    <w:name w:val="WW-Zawartość tabeli1"/>
    <w:basedOn w:val="Tekstpodstawowy"/>
    <w:rsid w:val="00CA07F9"/>
    <w:pPr>
      <w:widowControl w:val="0"/>
      <w:suppressLineNumbers/>
      <w:suppressAutoHyphens/>
      <w:autoSpaceDE w:val="0"/>
      <w:spacing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WW-Zawartotabeli11">
    <w:name w:val="WW-Zawartość tabeli11"/>
    <w:basedOn w:val="Tekstpodstawowy"/>
    <w:rsid w:val="00CA07F9"/>
    <w:pPr>
      <w:widowControl w:val="0"/>
      <w:suppressLineNumbers/>
      <w:suppressAutoHyphens/>
      <w:autoSpaceDE w:val="0"/>
      <w:spacing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WW-Nagwektabeli11">
    <w:name w:val="WW-Nagłówek tabeli11"/>
    <w:basedOn w:val="WW-Zawartotabeli11"/>
    <w:rsid w:val="00CA07F9"/>
    <w:pPr>
      <w:jc w:val="center"/>
    </w:pPr>
    <w:rPr>
      <w:b/>
      <w:bCs/>
      <w:i/>
      <w:iCs/>
    </w:rPr>
  </w:style>
  <w:style w:type="paragraph" w:customStyle="1" w:styleId="WW-Zawartoramki11">
    <w:name w:val="WW-Zawartość ramki11"/>
    <w:basedOn w:val="Tekstpodstawowy"/>
    <w:rsid w:val="00CA07F9"/>
    <w:pPr>
      <w:widowControl w:val="0"/>
      <w:suppressAutoHyphens/>
      <w:autoSpaceDE w:val="0"/>
      <w:spacing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tabela">
    <w:name w:val="tabela"/>
    <w:basedOn w:val="Normalny"/>
    <w:rsid w:val="00CA07F9"/>
    <w:pPr>
      <w:widowControl w:val="0"/>
      <w:suppressAutoHyphens/>
      <w:autoSpaceDE w:val="0"/>
      <w:spacing w:before="40" w:after="40" w:line="240" w:lineRule="auto"/>
    </w:pPr>
    <w:rPr>
      <w:rFonts w:ascii="Tahoma" w:eastAsia="Lucida Sans Unicode" w:hAnsi="Tahoma" w:cs="Tahoma"/>
      <w:sz w:val="18"/>
      <w:szCs w:val="18"/>
    </w:rPr>
  </w:style>
  <w:style w:type="paragraph" w:customStyle="1" w:styleId="WW-Nagwekspisutreci">
    <w:name w:val="WW-Nagłówek spisu treści"/>
    <w:basedOn w:val="Normalny"/>
    <w:rsid w:val="00CA07F9"/>
    <w:pPr>
      <w:keepNext/>
      <w:widowControl w:val="0"/>
      <w:suppressLineNumbers/>
      <w:suppressAutoHyphens/>
      <w:autoSpaceDE w:val="0"/>
      <w:spacing w:before="240" w:after="120" w:line="240" w:lineRule="auto"/>
    </w:pPr>
    <w:rPr>
      <w:rFonts w:ascii="Arial" w:eastAsia="Lucida Sans Unicode" w:hAnsi="Arial" w:cs="Tahoma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38649-3BC3-4743-B629-087027C79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1288</Words>
  <Characters>7730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9001</CharactersWithSpaces>
  <SharedDoc>false</SharedDoc>
  <HLinks>
    <vt:vector size="72" baseType="variant">
      <vt:variant>
        <vt:i4>3866679</vt:i4>
      </vt:variant>
      <vt:variant>
        <vt:i4>33</vt:i4>
      </vt:variant>
      <vt:variant>
        <vt:i4>0</vt:i4>
      </vt:variant>
      <vt:variant>
        <vt:i4>5</vt:i4>
      </vt:variant>
      <vt:variant>
        <vt:lpwstr>http://www.immoqee/</vt:lpwstr>
      </vt:variant>
      <vt:variant>
        <vt:lpwstr/>
      </vt:variant>
      <vt:variant>
        <vt:i4>917513</vt:i4>
      </vt:variant>
      <vt:variant>
        <vt:i4>30</vt:i4>
      </vt:variant>
      <vt:variant>
        <vt:i4>0</vt:i4>
      </vt:variant>
      <vt:variant>
        <vt:i4>5</vt:i4>
      </vt:variant>
      <vt:variant>
        <vt:lpwstr>http://rawoconsulting.pl/</vt:lpwstr>
      </vt:variant>
      <vt:variant>
        <vt:lpwstr/>
      </vt:variant>
      <vt:variant>
        <vt:i4>2949122</vt:i4>
      </vt:variant>
      <vt:variant>
        <vt:i4>27</vt:i4>
      </vt:variant>
      <vt:variant>
        <vt:i4>0</vt:i4>
      </vt:variant>
      <vt:variant>
        <vt:i4>5</vt:i4>
      </vt:variant>
      <vt:variant>
        <vt:lpwstr>mailto:info@rawoconsulting.pl</vt:lpwstr>
      </vt:variant>
      <vt:variant>
        <vt:lpwstr/>
      </vt:variant>
      <vt:variant>
        <vt:i4>7864416</vt:i4>
      </vt:variant>
      <vt:variant>
        <vt:i4>24</vt:i4>
      </vt:variant>
      <vt:variant>
        <vt:i4>0</vt:i4>
      </vt:variant>
      <vt:variant>
        <vt:i4>5</vt:i4>
      </vt:variant>
      <vt:variant>
        <vt:lpwstr>http://www.blackpearls.pl/</vt:lpwstr>
      </vt:variant>
      <vt:variant>
        <vt:lpwstr/>
      </vt:variant>
      <vt:variant>
        <vt:i4>7929872</vt:i4>
      </vt:variant>
      <vt:variant>
        <vt:i4>21</vt:i4>
      </vt:variant>
      <vt:variant>
        <vt:i4>0</vt:i4>
      </vt:variant>
      <vt:variant>
        <vt:i4>5</vt:i4>
      </vt:variant>
      <vt:variant>
        <vt:lpwstr>mailto:agata.zimnicka@syscopolska.pl</vt:lpwstr>
      </vt:variant>
      <vt:variant>
        <vt:lpwstr/>
      </vt:variant>
      <vt:variant>
        <vt:i4>7864416</vt:i4>
      </vt:variant>
      <vt:variant>
        <vt:i4>18</vt:i4>
      </vt:variant>
      <vt:variant>
        <vt:i4>0</vt:i4>
      </vt:variant>
      <vt:variant>
        <vt:i4>5</vt:i4>
      </vt:variant>
      <vt:variant>
        <vt:lpwstr>http://www.blackpearls.pl/</vt:lpwstr>
      </vt:variant>
      <vt:variant>
        <vt:lpwstr/>
      </vt:variant>
      <vt:variant>
        <vt:i4>7471134</vt:i4>
      </vt:variant>
      <vt:variant>
        <vt:i4>15</vt:i4>
      </vt:variant>
      <vt:variant>
        <vt:i4>0</vt:i4>
      </vt:variant>
      <vt:variant>
        <vt:i4>5</vt:i4>
      </vt:variant>
      <vt:variant>
        <vt:lpwstr>mailto:biuro@aki.edu.pl</vt:lpwstr>
      </vt:variant>
      <vt:variant>
        <vt:lpwstr/>
      </vt:variant>
      <vt:variant>
        <vt:i4>917513</vt:i4>
      </vt:variant>
      <vt:variant>
        <vt:i4>12</vt:i4>
      </vt:variant>
      <vt:variant>
        <vt:i4>0</vt:i4>
      </vt:variant>
      <vt:variant>
        <vt:i4>5</vt:i4>
      </vt:variant>
      <vt:variant>
        <vt:lpwstr>http://rawoconsulting.pl/</vt:lpwstr>
      </vt:variant>
      <vt:variant>
        <vt:lpwstr/>
      </vt:variant>
      <vt:variant>
        <vt:i4>2949122</vt:i4>
      </vt:variant>
      <vt:variant>
        <vt:i4>9</vt:i4>
      </vt:variant>
      <vt:variant>
        <vt:i4>0</vt:i4>
      </vt:variant>
      <vt:variant>
        <vt:i4>5</vt:i4>
      </vt:variant>
      <vt:variant>
        <vt:lpwstr>mailto:info@rawoconsulting.pl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http://www.syscopolska.pl/</vt:lpwstr>
      </vt:variant>
      <vt:variant>
        <vt:lpwstr/>
      </vt:variant>
      <vt:variant>
        <vt:i4>2490482</vt:i4>
      </vt:variant>
      <vt:variant>
        <vt:i4>3</vt:i4>
      </vt:variant>
      <vt:variant>
        <vt:i4>0</vt:i4>
      </vt:variant>
      <vt:variant>
        <vt:i4>5</vt:i4>
      </vt:variant>
      <vt:variant>
        <vt:lpwstr>http://cpv.alx.pl/?q=79411100-9</vt:lpwstr>
      </vt:variant>
      <vt:variant>
        <vt:lpwstr/>
      </vt:variant>
      <vt:variant>
        <vt:i4>7929872</vt:i4>
      </vt:variant>
      <vt:variant>
        <vt:i4>0</vt:i4>
      </vt:variant>
      <vt:variant>
        <vt:i4>0</vt:i4>
      </vt:variant>
      <vt:variant>
        <vt:i4>5</vt:i4>
      </vt:variant>
      <vt:variant>
        <vt:lpwstr>mailto:agata.zimnicka@syscopolska.pl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Technotop</dc:creator>
  <cp:lastModifiedBy>EK</cp:lastModifiedBy>
  <cp:revision>8</cp:revision>
  <cp:lastPrinted>2012-05-17T14:13:00Z</cp:lastPrinted>
  <dcterms:created xsi:type="dcterms:W3CDTF">2014-03-18T12:28:00Z</dcterms:created>
  <dcterms:modified xsi:type="dcterms:W3CDTF">2014-08-27T12:53:00Z</dcterms:modified>
</cp:coreProperties>
</file>